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4D58A" w14:textId="77777777" w:rsidR="00892572" w:rsidRDefault="00892572" w:rsidP="00892572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-739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940EC6" w:rsidRPr="00025023" w14:paraId="107F212D" w14:textId="77777777" w:rsidTr="00F147B3">
        <w:trPr>
          <w:trHeight w:val="1830"/>
        </w:trPr>
        <w:tc>
          <w:tcPr>
            <w:tcW w:w="4802" w:type="dxa"/>
          </w:tcPr>
          <w:p w14:paraId="6400E898" w14:textId="77777777" w:rsidR="00940EC6" w:rsidRPr="00025023" w:rsidRDefault="00940EC6" w:rsidP="00F147B3">
            <w:pPr>
              <w:tabs>
                <w:tab w:val="left" w:pos="9288"/>
              </w:tabs>
              <w:rPr>
                <w:b/>
                <w:sz w:val="28"/>
                <w:szCs w:val="28"/>
              </w:rPr>
            </w:pPr>
          </w:p>
          <w:p w14:paraId="11E80AC7" w14:textId="371C3DE6" w:rsidR="00940EC6" w:rsidRPr="00C52A4A" w:rsidRDefault="00940EC6" w:rsidP="00F147B3">
            <w:pPr>
              <w:tabs>
                <w:tab w:val="left" w:pos="9288"/>
              </w:tabs>
              <w:rPr>
                <w:b/>
              </w:rPr>
            </w:pPr>
            <w:r w:rsidRPr="00C52A4A">
              <w:rPr>
                <w:b/>
              </w:rPr>
              <w:t>«</w:t>
            </w:r>
            <w:r w:rsidR="00F6410A">
              <w:rPr>
                <w:b/>
              </w:rPr>
              <w:t>Рассмотрено</w:t>
            </w:r>
            <w:r w:rsidRPr="00C52A4A">
              <w:rPr>
                <w:b/>
              </w:rPr>
              <w:t>»</w:t>
            </w:r>
          </w:p>
          <w:p w14:paraId="6B1A284C" w14:textId="77777777" w:rsidR="006629D5" w:rsidRDefault="00940EC6" w:rsidP="00F147B3">
            <w:pPr>
              <w:tabs>
                <w:tab w:val="left" w:pos="9288"/>
              </w:tabs>
            </w:pPr>
            <w:r w:rsidRPr="00C52A4A">
              <w:t>Руководитель ШМО</w:t>
            </w:r>
          </w:p>
          <w:p w14:paraId="0DF23BEE" w14:textId="45C9D5C1" w:rsidR="00940EC6" w:rsidRPr="00C52A4A" w:rsidRDefault="00940EC6" w:rsidP="00F147B3">
            <w:pPr>
              <w:tabs>
                <w:tab w:val="left" w:pos="9288"/>
              </w:tabs>
              <w:rPr>
                <w:lang w:val="uk-UA"/>
              </w:rPr>
            </w:pPr>
            <w:r w:rsidRPr="00C52A4A">
              <w:t xml:space="preserve"> учителей </w:t>
            </w:r>
            <w:r w:rsidRPr="00C52A4A">
              <w:rPr>
                <w:lang w:val="uk-UA"/>
              </w:rPr>
              <w:t>начальных классов</w:t>
            </w:r>
          </w:p>
          <w:p w14:paraId="20F1BF74" w14:textId="0D3D236F" w:rsidR="00940EC6" w:rsidRPr="00C52A4A" w:rsidRDefault="00940EC6" w:rsidP="00F147B3">
            <w:pPr>
              <w:tabs>
                <w:tab w:val="left" w:pos="9288"/>
              </w:tabs>
            </w:pPr>
            <w:r w:rsidRPr="00C52A4A">
              <w:t xml:space="preserve">___________ </w:t>
            </w:r>
            <w:r w:rsidR="00F6410A">
              <w:t>Е.С.Ефремова</w:t>
            </w:r>
          </w:p>
          <w:p w14:paraId="754A7C23" w14:textId="77777777" w:rsidR="00940EC6" w:rsidRPr="00C52A4A" w:rsidRDefault="00940EC6" w:rsidP="00F147B3">
            <w:pPr>
              <w:tabs>
                <w:tab w:val="left" w:pos="9288"/>
              </w:tabs>
            </w:pPr>
          </w:p>
          <w:p w14:paraId="458930FE" w14:textId="15CB497F" w:rsidR="00940EC6" w:rsidRPr="00C52A4A" w:rsidRDefault="00940EC6" w:rsidP="00F147B3">
            <w:pPr>
              <w:tabs>
                <w:tab w:val="left" w:pos="9288"/>
              </w:tabs>
            </w:pPr>
            <w:r w:rsidRPr="00C52A4A">
              <w:t>«</w:t>
            </w:r>
            <w:r w:rsidR="00EB2176">
              <w:t>27</w:t>
            </w:r>
            <w:r w:rsidRPr="00C52A4A">
              <w:t>» августа 20</w:t>
            </w:r>
            <w:r w:rsidR="001A5FC5">
              <w:t>21</w:t>
            </w:r>
            <w:r w:rsidR="00F6410A">
              <w:t xml:space="preserve"> </w:t>
            </w:r>
            <w:r w:rsidRPr="00C52A4A">
              <w:t>г.</w:t>
            </w:r>
          </w:p>
          <w:p w14:paraId="3B2957DD" w14:textId="77777777" w:rsidR="00940EC6" w:rsidRPr="00025023" w:rsidRDefault="00940EC6" w:rsidP="00F147B3">
            <w:pPr>
              <w:tabs>
                <w:tab w:val="left" w:pos="9288"/>
              </w:tabs>
              <w:rPr>
                <w:sz w:val="28"/>
                <w:szCs w:val="28"/>
              </w:rPr>
            </w:pPr>
          </w:p>
        </w:tc>
        <w:tc>
          <w:tcPr>
            <w:tcW w:w="4802" w:type="dxa"/>
          </w:tcPr>
          <w:p w14:paraId="3C1CA016" w14:textId="77777777" w:rsidR="00940EC6" w:rsidRPr="00025023" w:rsidRDefault="00940EC6" w:rsidP="00F147B3">
            <w:pPr>
              <w:tabs>
                <w:tab w:val="left" w:pos="9288"/>
              </w:tabs>
              <w:rPr>
                <w:b/>
                <w:sz w:val="28"/>
                <w:szCs w:val="28"/>
              </w:rPr>
            </w:pPr>
          </w:p>
          <w:p w14:paraId="31364DED" w14:textId="77777777" w:rsidR="00940EC6" w:rsidRPr="00C52A4A" w:rsidRDefault="00940EC6" w:rsidP="00F147B3">
            <w:pPr>
              <w:tabs>
                <w:tab w:val="left" w:pos="9288"/>
              </w:tabs>
              <w:rPr>
                <w:b/>
              </w:rPr>
            </w:pPr>
            <w:r w:rsidRPr="00C52A4A">
              <w:rPr>
                <w:b/>
              </w:rPr>
              <w:t>«Согласовано»</w:t>
            </w:r>
          </w:p>
          <w:p w14:paraId="0B584016" w14:textId="77777777" w:rsidR="00940EC6" w:rsidRPr="00C52A4A" w:rsidRDefault="00940EC6" w:rsidP="00F147B3">
            <w:pPr>
              <w:tabs>
                <w:tab w:val="left" w:pos="9288"/>
              </w:tabs>
            </w:pPr>
            <w:r w:rsidRPr="00C52A4A">
              <w:t>Заместитель директора</w:t>
            </w:r>
          </w:p>
          <w:p w14:paraId="539F4E4E" w14:textId="77777777" w:rsidR="00940EC6" w:rsidRPr="00C52A4A" w:rsidRDefault="00940EC6" w:rsidP="00F147B3">
            <w:pPr>
              <w:tabs>
                <w:tab w:val="left" w:pos="9288"/>
              </w:tabs>
            </w:pPr>
            <w:r w:rsidRPr="00C52A4A">
              <w:t xml:space="preserve"> по УР</w:t>
            </w:r>
          </w:p>
          <w:p w14:paraId="218BD6A9" w14:textId="77777777" w:rsidR="00940EC6" w:rsidRPr="00C52A4A" w:rsidRDefault="00B15FEF" w:rsidP="00F147B3">
            <w:pPr>
              <w:tabs>
                <w:tab w:val="left" w:pos="9288"/>
              </w:tabs>
              <w:rPr>
                <w:lang w:val="uk-UA"/>
              </w:rPr>
            </w:pPr>
            <w:r>
              <w:t>__________  Е.В. Сайфутдинова</w:t>
            </w:r>
            <w:r w:rsidR="00940EC6" w:rsidRPr="00C52A4A">
              <w:t xml:space="preserve">                           </w:t>
            </w:r>
          </w:p>
          <w:p w14:paraId="0CB6E073" w14:textId="77777777" w:rsidR="00940EC6" w:rsidRPr="00C52A4A" w:rsidRDefault="00940EC6" w:rsidP="00F147B3">
            <w:pPr>
              <w:tabs>
                <w:tab w:val="left" w:pos="9288"/>
              </w:tabs>
            </w:pPr>
          </w:p>
          <w:p w14:paraId="5ECD4117" w14:textId="16149D79" w:rsidR="00940EC6" w:rsidRPr="00C52A4A" w:rsidRDefault="00940EC6" w:rsidP="00F147B3">
            <w:pPr>
              <w:tabs>
                <w:tab w:val="left" w:pos="9288"/>
              </w:tabs>
            </w:pPr>
            <w:r w:rsidRPr="00C52A4A">
              <w:t>«</w:t>
            </w:r>
            <w:r w:rsidR="00EB2176">
              <w:t>31</w:t>
            </w:r>
            <w:r w:rsidRPr="00C52A4A">
              <w:t>» августа 20</w:t>
            </w:r>
            <w:r w:rsidR="001A5FC5">
              <w:t>21</w:t>
            </w:r>
            <w:r w:rsidRPr="00C52A4A">
              <w:t xml:space="preserve"> г.</w:t>
            </w:r>
          </w:p>
          <w:p w14:paraId="0346FABB" w14:textId="77777777" w:rsidR="00940EC6" w:rsidRPr="00025023" w:rsidRDefault="00940EC6" w:rsidP="00F147B3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04" w:type="dxa"/>
          </w:tcPr>
          <w:p w14:paraId="550D9693" w14:textId="77777777" w:rsidR="00940EC6" w:rsidRPr="00C52A4A" w:rsidRDefault="00940EC6" w:rsidP="00F147B3">
            <w:pPr>
              <w:tabs>
                <w:tab w:val="left" w:pos="9288"/>
              </w:tabs>
              <w:rPr>
                <w:b/>
              </w:rPr>
            </w:pPr>
          </w:p>
          <w:p w14:paraId="0556598E" w14:textId="77777777" w:rsidR="00940EC6" w:rsidRPr="00C52A4A" w:rsidRDefault="00940EC6" w:rsidP="00F147B3">
            <w:pPr>
              <w:tabs>
                <w:tab w:val="left" w:pos="9288"/>
              </w:tabs>
              <w:rPr>
                <w:b/>
              </w:rPr>
            </w:pPr>
            <w:r w:rsidRPr="00C52A4A">
              <w:rPr>
                <w:b/>
              </w:rPr>
              <w:t>«Утверждаю»</w:t>
            </w:r>
          </w:p>
          <w:p w14:paraId="56C32329" w14:textId="6588EDFC" w:rsidR="00363A03" w:rsidRDefault="00940EC6" w:rsidP="00F147B3">
            <w:pPr>
              <w:tabs>
                <w:tab w:val="left" w:pos="9288"/>
              </w:tabs>
            </w:pPr>
            <w:r w:rsidRPr="00C52A4A">
              <w:t>Директор МБОУ «Пестречинская СОШ№1»</w:t>
            </w:r>
          </w:p>
          <w:p w14:paraId="1728B4D6" w14:textId="64801E57" w:rsidR="00940EC6" w:rsidRPr="00C52A4A" w:rsidRDefault="00940EC6" w:rsidP="00F147B3">
            <w:pPr>
              <w:tabs>
                <w:tab w:val="left" w:pos="9288"/>
              </w:tabs>
              <w:rPr>
                <w:lang w:val="uk-UA"/>
              </w:rPr>
            </w:pPr>
            <w:r w:rsidRPr="00C52A4A">
              <w:t xml:space="preserve">__________ </w:t>
            </w:r>
            <w:r w:rsidR="00F6410A">
              <w:t>С.А.Цар</w:t>
            </w:r>
            <w:r w:rsidR="00DA156F">
              <w:t>евина</w:t>
            </w:r>
          </w:p>
          <w:p w14:paraId="0FAE4086" w14:textId="77777777" w:rsidR="00940EC6" w:rsidRPr="00C52A4A" w:rsidRDefault="00940EC6" w:rsidP="00F147B3">
            <w:pPr>
              <w:tabs>
                <w:tab w:val="left" w:pos="9288"/>
              </w:tabs>
            </w:pPr>
          </w:p>
          <w:p w14:paraId="2AEE12CC" w14:textId="2CD3EDC7" w:rsidR="00940EC6" w:rsidRPr="00C52A4A" w:rsidRDefault="00940EC6" w:rsidP="00F147B3">
            <w:pPr>
              <w:tabs>
                <w:tab w:val="left" w:pos="9288"/>
              </w:tabs>
            </w:pPr>
            <w:r w:rsidRPr="00C52A4A">
              <w:t>«</w:t>
            </w:r>
            <w:r w:rsidR="00EB2176">
              <w:t>31</w:t>
            </w:r>
            <w:bookmarkStart w:id="0" w:name="_GoBack"/>
            <w:bookmarkEnd w:id="0"/>
            <w:r w:rsidRPr="00C52A4A">
              <w:t>» августа  20</w:t>
            </w:r>
            <w:r w:rsidR="001A5FC5">
              <w:t>21</w:t>
            </w:r>
            <w:r w:rsidR="00F6410A">
              <w:t xml:space="preserve"> </w:t>
            </w:r>
            <w:r w:rsidRPr="00C52A4A">
              <w:t>г.</w:t>
            </w:r>
          </w:p>
          <w:p w14:paraId="0A53E5D8" w14:textId="77777777" w:rsidR="00940EC6" w:rsidRPr="00C52A4A" w:rsidRDefault="00940EC6" w:rsidP="00F147B3">
            <w:pPr>
              <w:tabs>
                <w:tab w:val="left" w:pos="9288"/>
              </w:tabs>
            </w:pPr>
            <w:r w:rsidRPr="00C52A4A">
              <w:t xml:space="preserve"> </w:t>
            </w:r>
          </w:p>
          <w:p w14:paraId="4FA538C1" w14:textId="77777777" w:rsidR="00940EC6" w:rsidRPr="00C52A4A" w:rsidRDefault="00940EC6" w:rsidP="00F147B3">
            <w:pPr>
              <w:tabs>
                <w:tab w:val="left" w:pos="9288"/>
              </w:tabs>
              <w:jc w:val="center"/>
            </w:pPr>
          </w:p>
        </w:tc>
      </w:tr>
    </w:tbl>
    <w:p w14:paraId="782885C0" w14:textId="77777777" w:rsidR="00940EC6" w:rsidRPr="00025023" w:rsidRDefault="00940EC6" w:rsidP="00940EC6">
      <w:pPr>
        <w:shd w:val="clear" w:color="auto" w:fill="FFFFFF"/>
        <w:tabs>
          <w:tab w:val="left" w:pos="1418"/>
        </w:tabs>
        <w:ind w:right="19"/>
        <w:jc w:val="center"/>
        <w:rPr>
          <w:b/>
          <w:bCs/>
          <w:color w:val="000000"/>
          <w:sz w:val="28"/>
          <w:szCs w:val="28"/>
        </w:rPr>
      </w:pPr>
    </w:p>
    <w:p w14:paraId="459FFEC0" w14:textId="77777777" w:rsidR="00940EC6" w:rsidRPr="00C52A4A" w:rsidRDefault="00940EC6" w:rsidP="00940EC6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 w:rsidRPr="00C52A4A">
        <w:rPr>
          <w:bCs/>
          <w:color w:val="000000"/>
        </w:rPr>
        <w:t xml:space="preserve">Рассмотрено на заседании </w:t>
      </w:r>
    </w:p>
    <w:p w14:paraId="25FCEA16" w14:textId="77777777" w:rsidR="00940EC6" w:rsidRPr="00C52A4A" w:rsidRDefault="00940EC6" w:rsidP="00940EC6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 w:rsidRPr="00C52A4A">
        <w:rPr>
          <w:bCs/>
          <w:color w:val="000000"/>
        </w:rPr>
        <w:t xml:space="preserve">педагогического совета </w:t>
      </w:r>
    </w:p>
    <w:p w14:paraId="72AD1BC4" w14:textId="2E0B58A9" w:rsidR="00940EC6" w:rsidRPr="00C52A4A" w:rsidRDefault="00A96F21" w:rsidP="00940EC6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школы протокол №1 от </w:t>
      </w:r>
      <w:r w:rsidR="00EB2176" w:rsidRPr="00EB2176">
        <w:rPr>
          <w:bCs/>
          <w:color w:val="000000"/>
        </w:rPr>
        <w:t>31</w:t>
      </w:r>
      <w:r w:rsidR="00C704A2">
        <w:rPr>
          <w:bCs/>
          <w:color w:val="000000"/>
        </w:rPr>
        <w:t>.08.</w:t>
      </w:r>
      <w:r>
        <w:rPr>
          <w:bCs/>
          <w:color w:val="000000"/>
        </w:rPr>
        <w:t>2</w:t>
      </w:r>
      <w:r w:rsidR="001A5FC5">
        <w:rPr>
          <w:bCs/>
          <w:color w:val="000000"/>
        </w:rPr>
        <w:t>021</w:t>
      </w:r>
      <w:r w:rsidR="00124676">
        <w:rPr>
          <w:bCs/>
          <w:color w:val="000000"/>
        </w:rPr>
        <w:t xml:space="preserve"> г</w:t>
      </w:r>
      <w:r w:rsidR="00940EC6" w:rsidRPr="00C52A4A">
        <w:rPr>
          <w:bCs/>
          <w:color w:val="000000"/>
        </w:rPr>
        <w:t>.</w:t>
      </w:r>
    </w:p>
    <w:p w14:paraId="760F1CDF" w14:textId="77777777" w:rsidR="00940EC6" w:rsidRPr="00025023" w:rsidRDefault="00940EC6" w:rsidP="00940EC6">
      <w:pPr>
        <w:shd w:val="clear" w:color="auto" w:fill="FFFFFF"/>
        <w:tabs>
          <w:tab w:val="left" w:pos="1418"/>
        </w:tabs>
        <w:ind w:right="19"/>
        <w:rPr>
          <w:bCs/>
          <w:color w:val="000000"/>
          <w:sz w:val="28"/>
          <w:szCs w:val="28"/>
        </w:rPr>
      </w:pPr>
    </w:p>
    <w:p w14:paraId="3CD37BCA" w14:textId="77777777" w:rsidR="00940EC6" w:rsidRPr="00025023" w:rsidRDefault="00940EC6" w:rsidP="00940EC6">
      <w:pPr>
        <w:shd w:val="clear" w:color="auto" w:fill="FFFFFF"/>
        <w:tabs>
          <w:tab w:val="left" w:pos="1418"/>
        </w:tabs>
        <w:ind w:right="19"/>
        <w:jc w:val="center"/>
        <w:rPr>
          <w:b/>
          <w:bCs/>
          <w:color w:val="000000"/>
          <w:sz w:val="28"/>
          <w:szCs w:val="28"/>
        </w:rPr>
      </w:pPr>
    </w:p>
    <w:p w14:paraId="1840DA10" w14:textId="77777777" w:rsidR="00940EC6" w:rsidRPr="00C52A4A" w:rsidRDefault="00940EC6" w:rsidP="00940EC6">
      <w:pPr>
        <w:jc w:val="center"/>
        <w:rPr>
          <w:b/>
          <w:i/>
          <w:sz w:val="52"/>
          <w:szCs w:val="52"/>
          <w:u w:val="single"/>
        </w:rPr>
      </w:pPr>
      <w:r w:rsidRPr="00C52A4A">
        <w:rPr>
          <w:b/>
          <w:i/>
          <w:sz w:val="52"/>
          <w:szCs w:val="52"/>
          <w:u w:val="single"/>
        </w:rPr>
        <w:t>Рабочая программа</w:t>
      </w:r>
    </w:p>
    <w:p w14:paraId="0AFA5DF3" w14:textId="77777777" w:rsidR="00940EC6" w:rsidRPr="00C52A4A" w:rsidRDefault="00940EC6" w:rsidP="00940EC6">
      <w:pPr>
        <w:jc w:val="center"/>
        <w:rPr>
          <w:b/>
          <w:i/>
          <w:sz w:val="52"/>
          <w:szCs w:val="52"/>
          <w:u w:val="single"/>
        </w:rPr>
      </w:pPr>
      <w:r w:rsidRPr="00C52A4A">
        <w:rPr>
          <w:b/>
          <w:i/>
          <w:sz w:val="52"/>
          <w:szCs w:val="52"/>
          <w:u w:val="single"/>
        </w:rPr>
        <w:t xml:space="preserve">по </w:t>
      </w:r>
      <w:r>
        <w:rPr>
          <w:b/>
          <w:i/>
          <w:sz w:val="52"/>
          <w:szCs w:val="52"/>
          <w:u w:val="single"/>
        </w:rPr>
        <w:t>технологии</w:t>
      </w:r>
      <w:r w:rsidRPr="00C52A4A">
        <w:rPr>
          <w:b/>
          <w:i/>
          <w:sz w:val="52"/>
          <w:szCs w:val="52"/>
          <w:u w:val="single"/>
        </w:rPr>
        <w:t xml:space="preserve"> </w:t>
      </w:r>
    </w:p>
    <w:p w14:paraId="41F2E75A" w14:textId="6AF18010" w:rsidR="00940EC6" w:rsidRPr="00C52A4A" w:rsidRDefault="006953AE" w:rsidP="00940EC6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1</w:t>
      </w:r>
      <w:r w:rsidR="00C704A2">
        <w:rPr>
          <w:b/>
          <w:i/>
          <w:sz w:val="52"/>
          <w:szCs w:val="52"/>
          <w:u w:val="single"/>
        </w:rPr>
        <w:t>в,</w:t>
      </w:r>
      <w:r w:rsidR="00A96F21">
        <w:rPr>
          <w:b/>
          <w:i/>
          <w:sz w:val="52"/>
          <w:szCs w:val="52"/>
          <w:u w:val="single"/>
        </w:rPr>
        <w:t>г</w:t>
      </w:r>
      <w:r w:rsidR="00940EC6" w:rsidRPr="00C52A4A">
        <w:rPr>
          <w:b/>
          <w:i/>
          <w:sz w:val="52"/>
          <w:szCs w:val="52"/>
          <w:u w:val="single"/>
        </w:rPr>
        <w:t xml:space="preserve"> класса</w:t>
      </w:r>
    </w:p>
    <w:p w14:paraId="1EA24AC1" w14:textId="77777777" w:rsidR="00940EC6" w:rsidRDefault="00940EC6" w:rsidP="00940EC6">
      <w:pPr>
        <w:jc w:val="center"/>
        <w:rPr>
          <w:color w:val="262626"/>
          <w:sz w:val="28"/>
          <w:szCs w:val="28"/>
        </w:rPr>
      </w:pPr>
      <w:r w:rsidRPr="00025023">
        <w:rPr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14:paraId="531A8689" w14:textId="77777777" w:rsidR="00940EC6" w:rsidRPr="00025023" w:rsidRDefault="00940EC6" w:rsidP="00940EC6">
      <w:pPr>
        <w:jc w:val="center"/>
        <w:rPr>
          <w:color w:val="262626"/>
          <w:sz w:val="28"/>
          <w:szCs w:val="28"/>
        </w:rPr>
      </w:pPr>
      <w:r w:rsidRPr="00025023">
        <w:rPr>
          <w:color w:val="262626"/>
          <w:sz w:val="28"/>
          <w:szCs w:val="28"/>
        </w:rPr>
        <w:t>«Пестречинская средняя общеобразовательная школа №1 с углубленным изучением отдельных предметов» Пестречинского муниципального района Республики Татарстан</w:t>
      </w:r>
    </w:p>
    <w:p w14:paraId="3BA806FE" w14:textId="77777777" w:rsidR="00940EC6" w:rsidRPr="00025023" w:rsidRDefault="00940EC6" w:rsidP="00940EC6">
      <w:pPr>
        <w:jc w:val="center"/>
        <w:rPr>
          <w:color w:val="262626"/>
          <w:sz w:val="28"/>
          <w:szCs w:val="28"/>
        </w:rPr>
      </w:pPr>
    </w:p>
    <w:p w14:paraId="38211438" w14:textId="77777777" w:rsidR="00940EC6" w:rsidRPr="00025023" w:rsidRDefault="00940EC6" w:rsidP="00940EC6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14:paraId="7EF36253" w14:textId="2E70066D" w:rsidR="00940EC6" w:rsidRPr="00025023" w:rsidRDefault="00940EC6" w:rsidP="00940EC6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</w:p>
    <w:p w14:paraId="5A10119F" w14:textId="6F8B3124" w:rsidR="00940EC6" w:rsidRPr="00025023" w:rsidRDefault="00940EC6" w:rsidP="00940EC6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  <w:r w:rsidRPr="00025023">
        <w:rPr>
          <w:bCs/>
          <w:color w:val="000000"/>
          <w:sz w:val="28"/>
          <w:szCs w:val="28"/>
        </w:rPr>
        <w:t>Составил</w:t>
      </w:r>
      <w:r w:rsidR="00C704A2">
        <w:rPr>
          <w:bCs/>
          <w:color w:val="000000"/>
          <w:sz w:val="28"/>
          <w:szCs w:val="28"/>
        </w:rPr>
        <w:t>и: учителя</w:t>
      </w:r>
      <w:r w:rsidRPr="00025023">
        <w:rPr>
          <w:bCs/>
          <w:color w:val="000000"/>
          <w:sz w:val="28"/>
          <w:szCs w:val="28"/>
        </w:rPr>
        <w:t xml:space="preserve"> начальных классов</w:t>
      </w:r>
    </w:p>
    <w:p w14:paraId="3580EA30" w14:textId="4965535F" w:rsidR="006953AE" w:rsidRPr="004C43F6" w:rsidRDefault="004C43F6" w:rsidP="004C43F6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Валиева Айсылу Ильфатовна,</w:t>
      </w:r>
      <w:r>
        <w:rPr>
          <w:bCs/>
          <w:color w:val="000000"/>
          <w:sz w:val="28"/>
          <w:szCs w:val="28"/>
        </w:rPr>
        <w:br/>
        <w:t>Каримова Алина Алмазовна</w:t>
      </w:r>
    </w:p>
    <w:p w14:paraId="2DA4FCB8" w14:textId="77777777" w:rsidR="006953AE" w:rsidRDefault="006953AE" w:rsidP="00940EC6">
      <w:pPr>
        <w:jc w:val="center"/>
        <w:rPr>
          <w:bCs/>
          <w:color w:val="000000"/>
          <w:sz w:val="28"/>
          <w:szCs w:val="28"/>
        </w:rPr>
      </w:pPr>
    </w:p>
    <w:p w14:paraId="2D7FEB0C" w14:textId="00990D96" w:rsidR="00940EC6" w:rsidRDefault="00A96F21" w:rsidP="00F147B3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</w:t>
      </w:r>
      <w:r w:rsidR="004C43F6">
        <w:rPr>
          <w:bCs/>
          <w:color w:val="000000"/>
          <w:sz w:val="28"/>
          <w:szCs w:val="28"/>
        </w:rPr>
        <w:t>21</w:t>
      </w:r>
      <w:r>
        <w:rPr>
          <w:bCs/>
          <w:color w:val="000000"/>
          <w:sz w:val="28"/>
          <w:szCs w:val="28"/>
        </w:rPr>
        <w:t>/202</w:t>
      </w:r>
      <w:r w:rsidR="004C43F6">
        <w:rPr>
          <w:bCs/>
          <w:color w:val="000000"/>
          <w:sz w:val="28"/>
          <w:szCs w:val="28"/>
        </w:rPr>
        <w:t>2</w:t>
      </w:r>
      <w:r w:rsidR="00DA156F">
        <w:rPr>
          <w:bCs/>
          <w:color w:val="000000"/>
          <w:sz w:val="28"/>
          <w:szCs w:val="28"/>
        </w:rPr>
        <w:t xml:space="preserve"> </w:t>
      </w:r>
      <w:r w:rsidR="00940EC6" w:rsidRPr="00025023">
        <w:rPr>
          <w:bCs/>
          <w:color w:val="000000"/>
          <w:sz w:val="28"/>
          <w:szCs w:val="28"/>
        </w:rPr>
        <w:t>учебный год</w:t>
      </w:r>
    </w:p>
    <w:p w14:paraId="1F68FAC9" w14:textId="77777777" w:rsidR="000D50F8" w:rsidRPr="00025023" w:rsidRDefault="000D50F8" w:rsidP="00940EC6">
      <w:pPr>
        <w:jc w:val="center"/>
        <w:rPr>
          <w:bCs/>
          <w:color w:val="000000"/>
          <w:sz w:val="28"/>
          <w:szCs w:val="28"/>
        </w:rPr>
      </w:pPr>
    </w:p>
    <w:p w14:paraId="1969B92E" w14:textId="77777777" w:rsidR="00892572" w:rsidRPr="00DD5C9E" w:rsidRDefault="00892572" w:rsidP="00892572">
      <w:pPr>
        <w:jc w:val="center"/>
        <w:rPr>
          <w:b/>
          <w:bCs/>
          <w:sz w:val="28"/>
          <w:szCs w:val="28"/>
        </w:rPr>
      </w:pPr>
      <w:r w:rsidRPr="00DD5C9E">
        <w:rPr>
          <w:b/>
          <w:bCs/>
          <w:sz w:val="28"/>
          <w:szCs w:val="28"/>
        </w:rPr>
        <w:t>Краткая характеристика учебного предмета</w:t>
      </w:r>
    </w:p>
    <w:p w14:paraId="07F1CA1E" w14:textId="77777777" w:rsidR="00892572" w:rsidRPr="00363A03" w:rsidRDefault="00892572" w:rsidP="00892572">
      <w:pPr>
        <w:jc w:val="center"/>
        <w:rPr>
          <w:i/>
          <w:u w:val="single"/>
        </w:rPr>
      </w:pPr>
      <w:r w:rsidRPr="00363A03">
        <w:rPr>
          <w:u w:val="single"/>
        </w:rPr>
        <w:t>по технологии</w:t>
      </w:r>
    </w:p>
    <w:p w14:paraId="61E3A169" w14:textId="2B947257" w:rsidR="00363A03" w:rsidRPr="00375A45" w:rsidRDefault="00363A03" w:rsidP="00363A03">
      <w:pPr>
        <w:spacing w:after="80"/>
        <w:rPr>
          <w:u w:val="single"/>
        </w:rPr>
      </w:pPr>
      <w:r w:rsidRPr="00375A45">
        <w:t>Класс____</w:t>
      </w:r>
      <w:r w:rsidR="006953AE">
        <w:rPr>
          <w:u w:val="single"/>
        </w:rPr>
        <w:t>1</w:t>
      </w:r>
      <w:r w:rsidR="00FD0D7E">
        <w:rPr>
          <w:u w:val="single"/>
        </w:rPr>
        <w:t xml:space="preserve"> в,</w:t>
      </w:r>
      <w:r w:rsidR="00A96F21">
        <w:rPr>
          <w:u w:val="single"/>
        </w:rPr>
        <w:t>г</w:t>
      </w:r>
      <w:r w:rsidRPr="00375A45">
        <w:rPr>
          <w:u w:val="single"/>
        </w:rPr>
        <w:t>________</w:t>
      </w:r>
    </w:p>
    <w:p w14:paraId="74B4220B" w14:textId="3CABC7E9" w:rsidR="00363A03" w:rsidRPr="00375A45" w:rsidRDefault="00363A03" w:rsidP="004C43F6">
      <w:pPr>
        <w:spacing w:after="80"/>
      </w:pPr>
      <w:r w:rsidRPr="00375A45">
        <w:t>Учитель___</w:t>
      </w:r>
      <w:r w:rsidR="004C43F6" w:rsidRPr="004C43F6">
        <w:rPr>
          <w:u w:val="single"/>
        </w:rPr>
        <w:t>Валиева А.И, Каримова А.А.</w:t>
      </w:r>
      <w:r w:rsidRPr="004C43F6">
        <w:rPr>
          <w:u w:val="single"/>
        </w:rPr>
        <w:t>__</w:t>
      </w:r>
    </w:p>
    <w:p w14:paraId="3D8AE53A" w14:textId="77777777" w:rsidR="00363A03" w:rsidRPr="00375A45" w:rsidRDefault="00363A03" w:rsidP="00363A03">
      <w:pPr>
        <w:spacing w:after="80"/>
      </w:pPr>
      <w:r w:rsidRPr="00375A45">
        <w:t>Количество часов</w:t>
      </w:r>
    </w:p>
    <w:p w14:paraId="1488A4D6" w14:textId="77777777" w:rsidR="00363A03" w:rsidRPr="00375A45" w:rsidRDefault="00363A03" w:rsidP="00363A03">
      <w:pPr>
        <w:spacing w:after="80"/>
      </w:pPr>
      <w:r w:rsidRPr="00375A45">
        <w:t xml:space="preserve">в неделю  </w:t>
      </w:r>
      <w:r w:rsidRPr="00375A45">
        <w:rPr>
          <w:u w:val="single"/>
        </w:rPr>
        <w:t xml:space="preserve">1 </w:t>
      </w:r>
      <w:r w:rsidRPr="00375A45">
        <w:t xml:space="preserve">час. ,всего </w:t>
      </w:r>
      <w:r w:rsidRPr="00375A45">
        <w:rPr>
          <w:u w:val="single"/>
        </w:rPr>
        <w:t>не более 33</w:t>
      </w:r>
      <w:r w:rsidRPr="00375A45">
        <w:t xml:space="preserve">  часов</w:t>
      </w:r>
    </w:p>
    <w:p w14:paraId="59285326" w14:textId="77777777" w:rsidR="00363A03" w:rsidRPr="00375A45" w:rsidRDefault="00363A03" w:rsidP="00363A03">
      <w:pPr>
        <w:spacing w:after="80"/>
      </w:pPr>
      <w:r w:rsidRPr="00375A45">
        <w:t>Часть, формируемая участниками образовательного процесса:</w:t>
      </w:r>
    </w:p>
    <w:p w14:paraId="7B0AB57D" w14:textId="77777777" w:rsidR="00363A03" w:rsidRPr="00375A45" w:rsidRDefault="00363A03" w:rsidP="00363A03">
      <w:pPr>
        <w:pStyle w:val="a9"/>
        <w:spacing w:after="80"/>
      </w:pPr>
    </w:p>
    <w:p w14:paraId="64E170B2" w14:textId="77777777" w:rsidR="00363A03" w:rsidRPr="00375A45" w:rsidRDefault="00363A03" w:rsidP="00363A03">
      <w:pPr>
        <w:spacing w:after="80"/>
      </w:pPr>
      <w:r w:rsidRPr="00375A45">
        <w:t xml:space="preserve"> в неделю ____________ час.,  всего ______________ час.</w:t>
      </w:r>
    </w:p>
    <w:p w14:paraId="37AD5945" w14:textId="77777777" w:rsidR="00363A03" w:rsidRPr="00375A45" w:rsidRDefault="00363A03" w:rsidP="00363A03">
      <w:pPr>
        <w:spacing w:after="80"/>
      </w:pPr>
      <w:r w:rsidRPr="00375A45">
        <w:t xml:space="preserve"> Часы использованы на         __________________________________________________________________________</w:t>
      </w:r>
    </w:p>
    <w:p w14:paraId="10468888" w14:textId="77777777" w:rsidR="00363A03" w:rsidRDefault="00363A03" w:rsidP="00363A03">
      <w:pPr>
        <w:spacing w:after="80"/>
      </w:pPr>
    </w:p>
    <w:p w14:paraId="7CF0826C" w14:textId="77777777" w:rsidR="00363A03" w:rsidRDefault="00363A03" w:rsidP="00363A03">
      <w:pPr>
        <w:spacing w:after="80"/>
      </w:pPr>
      <w:r>
        <w:t xml:space="preserve">Планирование составлено на основе </w:t>
      </w:r>
    </w:p>
    <w:p w14:paraId="31C87234" w14:textId="77777777" w:rsidR="00363A03" w:rsidRDefault="00363A03" w:rsidP="00363A03">
      <w:pPr>
        <w:spacing w:after="80"/>
      </w:pPr>
      <w:r>
        <w:t>Образовательной модели УМК «Перспектива»М. «Перспектива» 2010 г.</w:t>
      </w:r>
    </w:p>
    <w:p w14:paraId="71D2103A" w14:textId="77777777" w:rsidR="00363A03" w:rsidRDefault="00363A03" w:rsidP="00363A03">
      <w:pPr>
        <w:spacing w:after="120"/>
      </w:pPr>
    </w:p>
    <w:p w14:paraId="22C56B05" w14:textId="77777777" w:rsidR="00363A03" w:rsidRPr="00363A03" w:rsidRDefault="00892572" w:rsidP="00892572">
      <w:pPr>
        <w:rPr>
          <w:b/>
        </w:rPr>
      </w:pPr>
      <w:r w:rsidRPr="00363A03">
        <w:rPr>
          <w:b/>
        </w:rPr>
        <w:t xml:space="preserve">Учебник </w:t>
      </w:r>
    </w:p>
    <w:p w14:paraId="0AA772AA" w14:textId="77777777" w:rsidR="00892572" w:rsidRPr="00363A03" w:rsidRDefault="00892572" w:rsidP="00892572">
      <w:pPr>
        <w:rPr>
          <w:u w:val="single"/>
        </w:rPr>
      </w:pPr>
      <w:r w:rsidRPr="00363A03">
        <w:rPr>
          <w:u w:val="single"/>
        </w:rPr>
        <w:t>« Технология»,1 класс, авторы: Н.И.Роговцева, Н.В.Богданова, И.П.Фрейтаг, Москва, «Просвещение» 2014 г</w:t>
      </w:r>
    </w:p>
    <w:p w14:paraId="2EBD3987" w14:textId="47849DD1" w:rsidR="00892572" w:rsidRPr="00363A03" w:rsidRDefault="00892572" w:rsidP="00892572">
      <w:pPr>
        <w:rPr>
          <w:b/>
        </w:rPr>
      </w:pPr>
      <w:r w:rsidRPr="00363A03">
        <w:rPr>
          <w:b/>
        </w:rPr>
        <w:t>Дополнительная литература:</w:t>
      </w:r>
    </w:p>
    <w:p w14:paraId="2C54C6A9" w14:textId="77777777" w:rsidR="00892572" w:rsidRPr="00363A03" w:rsidRDefault="00892572" w:rsidP="00892572">
      <w:pPr>
        <w:rPr>
          <w:u w:val="single"/>
        </w:rPr>
      </w:pPr>
      <w:r w:rsidRPr="00363A03">
        <w:rPr>
          <w:u w:val="single"/>
        </w:rPr>
        <w:t>Н.И.Роговцева, Н.В.Богданова, И.П.Фрейтаг «Уроки технологии»: метод.пособие / Москва,»Просвещение» 2014г</w:t>
      </w:r>
    </w:p>
    <w:p w14:paraId="4B561A56" w14:textId="77777777" w:rsidR="00892572" w:rsidRPr="00363A03" w:rsidRDefault="00892572" w:rsidP="00892572">
      <w:pPr>
        <w:rPr>
          <w:u w:val="single"/>
        </w:rPr>
      </w:pPr>
      <w:r w:rsidRPr="00363A03">
        <w:rPr>
          <w:u w:val="single"/>
          <w:lang w:val="en-US"/>
        </w:rPr>
        <w:t>DVD</w:t>
      </w:r>
      <w:r w:rsidRPr="00363A03">
        <w:rPr>
          <w:u w:val="single"/>
        </w:rPr>
        <w:t>Электронное приложение к учебнику</w:t>
      </w:r>
    </w:p>
    <w:p w14:paraId="413D2005" w14:textId="77777777" w:rsidR="00892572" w:rsidRPr="00363A03" w:rsidRDefault="00892572" w:rsidP="00892572">
      <w:pPr>
        <w:rPr>
          <w:u w:val="single"/>
        </w:rPr>
      </w:pPr>
    </w:p>
    <w:p w14:paraId="6102444B" w14:textId="77777777" w:rsidR="00892572" w:rsidRPr="00363A03" w:rsidRDefault="00892572" w:rsidP="00892572">
      <w:pPr>
        <w:rPr>
          <w:u w:val="single"/>
        </w:rPr>
      </w:pPr>
    </w:p>
    <w:p w14:paraId="2F02E157" w14:textId="77777777" w:rsidR="00892572" w:rsidRPr="00363A03" w:rsidRDefault="00892572" w:rsidP="00892572">
      <w:pPr>
        <w:rPr>
          <w:u w:val="single"/>
        </w:rPr>
      </w:pPr>
    </w:p>
    <w:p w14:paraId="1C8B9642" w14:textId="77777777" w:rsidR="00892572" w:rsidRDefault="00892572" w:rsidP="00892572"/>
    <w:p w14:paraId="321018AD" w14:textId="77777777" w:rsidR="00892572" w:rsidRDefault="00892572" w:rsidP="00892572"/>
    <w:p w14:paraId="2E8F6F41" w14:textId="77777777" w:rsidR="00892572" w:rsidRDefault="00892572" w:rsidP="00892572"/>
    <w:p w14:paraId="4FABD240" w14:textId="77777777" w:rsidR="00892572" w:rsidRDefault="00892572" w:rsidP="00892572"/>
    <w:p w14:paraId="76C725CB" w14:textId="73446855" w:rsidR="00C704A2" w:rsidRPr="00FD0D7E" w:rsidRDefault="00FD0D7E" w:rsidP="00812D80">
      <w:pPr>
        <w:suppressAutoHyphens w:val="0"/>
        <w:spacing w:after="200" w:line="360" w:lineRule="auto"/>
        <w:jc w:val="center"/>
      </w:pPr>
      <w:r>
        <w:br w:type="page"/>
      </w:r>
      <w:r w:rsidR="00940EC6" w:rsidRPr="00C704A2">
        <w:rPr>
          <w:rFonts w:eastAsia="MS Mincho"/>
          <w:b/>
          <w:bCs/>
          <w:iCs/>
        </w:rPr>
        <w:lastRenderedPageBreak/>
        <w:t>Пояснительная записка</w:t>
      </w:r>
    </w:p>
    <w:p w14:paraId="52C3D2F0" w14:textId="77777777" w:rsidR="00C704A2" w:rsidRDefault="00C704A2" w:rsidP="00C704A2">
      <w:pPr>
        <w:autoSpaceDE w:val="0"/>
        <w:autoSpaceDN w:val="0"/>
        <w:jc w:val="center"/>
        <w:rPr>
          <w:rFonts w:eastAsia="MS Mincho"/>
          <w:b/>
          <w:bCs/>
          <w:iCs/>
        </w:rPr>
      </w:pPr>
    </w:p>
    <w:p w14:paraId="5D6341A1" w14:textId="77777777" w:rsidR="00C704A2" w:rsidRDefault="002F481D" w:rsidP="00C704A2">
      <w:pPr>
        <w:autoSpaceDE w:val="0"/>
        <w:autoSpaceDN w:val="0"/>
        <w:spacing w:line="276" w:lineRule="auto"/>
        <w:rPr>
          <w:rFonts w:eastAsia="MS Mincho"/>
          <w:b/>
          <w:bCs/>
          <w:iCs/>
        </w:rPr>
      </w:pPr>
      <w:r w:rsidRPr="00C704A2">
        <w:rPr>
          <w:color w:val="000000"/>
        </w:rPr>
        <w:t>-</w:t>
      </w:r>
      <w:r w:rsidR="00940EC6" w:rsidRPr="00C704A2">
        <w:rPr>
          <w:color w:val="000000"/>
        </w:rPr>
        <w:t>Рабочая программа составлена на основе</w:t>
      </w:r>
    </w:p>
    <w:p w14:paraId="15F0E087" w14:textId="77777777" w:rsidR="00C704A2" w:rsidRDefault="00C704A2" w:rsidP="00C704A2">
      <w:pPr>
        <w:autoSpaceDE w:val="0"/>
        <w:autoSpaceDN w:val="0"/>
        <w:spacing w:line="276" w:lineRule="auto"/>
        <w:rPr>
          <w:rFonts w:eastAsia="MS Mincho"/>
          <w:b/>
          <w:bCs/>
          <w:iCs/>
        </w:rPr>
      </w:pPr>
      <w:r>
        <w:t>-</w:t>
      </w:r>
      <w:r w:rsidR="00940EC6" w:rsidRPr="00C704A2">
        <w:t>за</w:t>
      </w:r>
      <w:r w:rsidR="00940EC6" w:rsidRPr="00C704A2">
        <w:rPr>
          <w:spacing w:val="-11"/>
        </w:rPr>
        <w:t>к</w:t>
      </w:r>
      <w:r w:rsidR="00940EC6" w:rsidRPr="00C704A2">
        <w:t xml:space="preserve">она </w:t>
      </w:r>
      <w:r w:rsidR="00940EC6" w:rsidRPr="00C704A2">
        <w:rPr>
          <w:spacing w:val="-4"/>
        </w:rPr>
        <w:t>Р</w:t>
      </w:r>
      <w:r w:rsidR="00940EC6" w:rsidRPr="00C704A2">
        <w:rPr>
          <w:spacing w:val="4"/>
        </w:rPr>
        <w:t>о</w:t>
      </w:r>
      <w:r w:rsidR="00940EC6" w:rsidRPr="00C704A2">
        <w:t>с</w:t>
      </w:r>
      <w:r w:rsidR="00940EC6" w:rsidRPr="00C704A2">
        <w:rPr>
          <w:spacing w:val="-1"/>
        </w:rPr>
        <w:t>с</w:t>
      </w:r>
      <w:r w:rsidR="00940EC6" w:rsidRPr="00C704A2">
        <w:t>и</w:t>
      </w:r>
      <w:r w:rsidR="00940EC6" w:rsidRPr="00C704A2">
        <w:rPr>
          <w:spacing w:val="1"/>
        </w:rPr>
        <w:t>й</w:t>
      </w:r>
      <w:r w:rsidR="00940EC6" w:rsidRPr="00C704A2">
        <w:t>с</w:t>
      </w:r>
      <w:r w:rsidR="00940EC6" w:rsidRPr="00C704A2">
        <w:rPr>
          <w:spacing w:val="-11"/>
        </w:rPr>
        <w:t>к</w:t>
      </w:r>
      <w:r w:rsidR="00940EC6" w:rsidRPr="00C704A2">
        <w:rPr>
          <w:spacing w:val="-2"/>
        </w:rPr>
        <w:t>о</w:t>
      </w:r>
      <w:r w:rsidR="00940EC6" w:rsidRPr="00C704A2">
        <w:t>й Ф</w:t>
      </w:r>
      <w:r w:rsidR="00940EC6" w:rsidRPr="00C704A2">
        <w:rPr>
          <w:spacing w:val="-3"/>
        </w:rPr>
        <w:t>е</w:t>
      </w:r>
      <w:r w:rsidR="00940EC6" w:rsidRPr="00C704A2">
        <w:t>дер</w:t>
      </w:r>
      <w:r w:rsidR="00940EC6" w:rsidRPr="00C704A2">
        <w:rPr>
          <w:spacing w:val="-1"/>
        </w:rPr>
        <w:t>а</w:t>
      </w:r>
      <w:r w:rsidR="00940EC6" w:rsidRPr="00C704A2">
        <w:t>ц</w:t>
      </w:r>
      <w:r w:rsidR="00940EC6" w:rsidRPr="00C704A2">
        <w:rPr>
          <w:spacing w:val="3"/>
        </w:rPr>
        <w:t>и</w:t>
      </w:r>
      <w:r w:rsidR="00940EC6" w:rsidRPr="00C704A2">
        <w:t>и №273 от 29.12.2012 года</w:t>
      </w:r>
      <w:r w:rsidR="00940EC6" w:rsidRPr="00C704A2">
        <w:rPr>
          <w:spacing w:val="3"/>
        </w:rPr>
        <w:t xml:space="preserve"> </w:t>
      </w:r>
      <w:r w:rsidR="00940EC6" w:rsidRPr="00C704A2">
        <w:rPr>
          <w:rStyle w:val="apple-converted-space"/>
          <w:color w:val="202020"/>
          <w:shd w:val="clear" w:color="auto" w:fill="FFFFFF"/>
        </w:rPr>
        <w:t> </w:t>
      </w:r>
      <w:r w:rsidR="00940EC6" w:rsidRPr="00C704A2">
        <w:rPr>
          <w:spacing w:val="-6"/>
        </w:rPr>
        <w:t xml:space="preserve"> «</w:t>
      </w:r>
      <w:r w:rsidR="00940EC6" w:rsidRPr="00C704A2">
        <w:t>Об об</w:t>
      </w:r>
      <w:r w:rsidR="00940EC6" w:rsidRPr="00C704A2">
        <w:rPr>
          <w:spacing w:val="1"/>
        </w:rPr>
        <w:t>р</w:t>
      </w:r>
      <w:r w:rsidR="00940EC6" w:rsidRPr="00C704A2">
        <w:t>а</w:t>
      </w:r>
      <w:r w:rsidR="00940EC6" w:rsidRPr="00C704A2">
        <w:rPr>
          <w:spacing w:val="-1"/>
        </w:rPr>
        <w:t>з</w:t>
      </w:r>
      <w:r w:rsidR="00940EC6" w:rsidRPr="00C704A2">
        <w:t>о</w:t>
      </w:r>
      <w:r w:rsidR="00940EC6" w:rsidRPr="00C704A2">
        <w:rPr>
          <w:spacing w:val="-3"/>
        </w:rPr>
        <w:t>в</w:t>
      </w:r>
      <w:r w:rsidR="00940EC6" w:rsidRPr="00C704A2">
        <w:rPr>
          <w:spacing w:val="-1"/>
        </w:rPr>
        <w:t>а</w:t>
      </w:r>
      <w:r w:rsidR="00940EC6" w:rsidRPr="00C704A2">
        <w:t>н</w:t>
      </w:r>
      <w:r w:rsidR="00940EC6" w:rsidRPr="00C704A2">
        <w:rPr>
          <w:spacing w:val="1"/>
        </w:rPr>
        <w:t>и</w:t>
      </w:r>
      <w:r w:rsidR="00940EC6" w:rsidRPr="00C704A2">
        <w:rPr>
          <w:spacing w:val="3"/>
        </w:rPr>
        <w:t>и</w:t>
      </w:r>
      <w:r w:rsidR="00940EC6" w:rsidRPr="00C704A2">
        <w:t>».</w:t>
      </w:r>
      <w:r w:rsidR="00940EC6" w:rsidRPr="00C704A2">
        <w:rPr>
          <w:spacing w:val="-6"/>
        </w:rPr>
        <w:t xml:space="preserve"> </w:t>
      </w:r>
      <w:r w:rsidR="00940EC6" w:rsidRPr="00C704A2">
        <w:rPr>
          <w:spacing w:val="-1"/>
        </w:rPr>
        <w:t>С</w:t>
      </w:r>
      <w:r w:rsidR="00940EC6" w:rsidRPr="00C704A2">
        <w:rPr>
          <w:spacing w:val="4"/>
        </w:rPr>
        <w:t>т</w:t>
      </w:r>
      <w:r w:rsidR="00940EC6" w:rsidRPr="00C704A2">
        <w:rPr>
          <w:spacing w:val="-7"/>
        </w:rPr>
        <w:t>а</w:t>
      </w:r>
      <w:r w:rsidR="00940EC6" w:rsidRPr="00C704A2">
        <w:t>тья 12 "Образовательные программы"</w:t>
      </w:r>
    </w:p>
    <w:p w14:paraId="2B9DECA8" w14:textId="77777777" w:rsidR="00C704A2" w:rsidRDefault="00C704A2" w:rsidP="00C704A2">
      <w:pPr>
        <w:autoSpaceDE w:val="0"/>
        <w:autoSpaceDN w:val="0"/>
        <w:spacing w:line="276" w:lineRule="auto"/>
        <w:rPr>
          <w:rFonts w:eastAsia="MS Mincho"/>
          <w:b/>
          <w:bCs/>
          <w:iCs/>
        </w:rPr>
      </w:pPr>
      <w:r>
        <w:t>-</w:t>
      </w:r>
      <w:r w:rsidR="00940EC6" w:rsidRPr="00C704A2">
        <w:t>ф</w:t>
      </w:r>
      <w:r w:rsidR="00940EC6" w:rsidRPr="00C704A2">
        <w:rPr>
          <w:spacing w:val="-3"/>
        </w:rPr>
        <w:t>е</w:t>
      </w:r>
      <w:r w:rsidR="00940EC6" w:rsidRPr="00C704A2">
        <w:t>д</w:t>
      </w:r>
      <w:r w:rsidR="00940EC6" w:rsidRPr="00C704A2">
        <w:rPr>
          <w:spacing w:val="-1"/>
        </w:rPr>
        <w:t>е</w:t>
      </w:r>
      <w:r w:rsidR="00940EC6" w:rsidRPr="00C704A2">
        <w:t>р</w:t>
      </w:r>
      <w:r w:rsidR="00940EC6" w:rsidRPr="00C704A2">
        <w:rPr>
          <w:spacing w:val="1"/>
        </w:rPr>
        <w:t>а</w:t>
      </w:r>
      <w:r w:rsidR="00940EC6" w:rsidRPr="00C704A2">
        <w:t>ль</w:t>
      </w:r>
      <w:r w:rsidR="00940EC6" w:rsidRPr="00C704A2">
        <w:rPr>
          <w:spacing w:val="1"/>
        </w:rPr>
        <w:t>н</w:t>
      </w:r>
      <w:r w:rsidR="00940EC6" w:rsidRPr="00C704A2">
        <w:t>о</w:t>
      </w:r>
      <w:r w:rsidR="00940EC6" w:rsidRPr="00C704A2">
        <w:rPr>
          <w:spacing w:val="-3"/>
        </w:rPr>
        <w:t>г</w:t>
      </w:r>
      <w:r w:rsidR="00940EC6" w:rsidRPr="00C704A2">
        <w:t xml:space="preserve">о </w:t>
      </w:r>
      <w:r w:rsidR="00940EC6" w:rsidRPr="00C704A2">
        <w:rPr>
          <w:spacing w:val="-5"/>
        </w:rPr>
        <w:t>г</w:t>
      </w:r>
      <w:r w:rsidR="00940EC6" w:rsidRPr="00C704A2">
        <w:rPr>
          <w:spacing w:val="3"/>
        </w:rPr>
        <w:t>о</w:t>
      </w:r>
      <w:r w:rsidR="00940EC6" w:rsidRPr="00C704A2">
        <w:t>с</w:t>
      </w:r>
      <w:r w:rsidR="00940EC6" w:rsidRPr="00C704A2">
        <w:rPr>
          <w:spacing w:val="-21"/>
        </w:rPr>
        <w:t>у</w:t>
      </w:r>
      <w:r w:rsidR="00940EC6" w:rsidRPr="00C704A2">
        <w:t>д</w:t>
      </w:r>
      <w:r w:rsidR="00940EC6" w:rsidRPr="00C704A2">
        <w:rPr>
          <w:spacing w:val="-1"/>
        </w:rPr>
        <w:t>а</w:t>
      </w:r>
      <w:r w:rsidR="00940EC6" w:rsidRPr="00C704A2">
        <w:rPr>
          <w:spacing w:val="1"/>
        </w:rPr>
        <w:t>р</w:t>
      </w:r>
      <w:r w:rsidR="00940EC6" w:rsidRPr="00C704A2">
        <w:rPr>
          <w:spacing w:val="2"/>
        </w:rPr>
        <w:t>с</w:t>
      </w:r>
      <w:r w:rsidR="00940EC6" w:rsidRPr="00C704A2">
        <w:t>т</w:t>
      </w:r>
      <w:r w:rsidR="00940EC6" w:rsidRPr="00C704A2">
        <w:rPr>
          <w:spacing w:val="-2"/>
        </w:rPr>
        <w:t>в</w:t>
      </w:r>
      <w:r w:rsidR="00940EC6" w:rsidRPr="00C704A2">
        <w:rPr>
          <w:spacing w:val="-1"/>
        </w:rPr>
        <w:t>е</w:t>
      </w:r>
      <w:r w:rsidR="00940EC6" w:rsidRPr="00C704A2">
        <w:t>н</w:t>
      </w:r>
      <w:r w:rsidR="00940EC6" w:rsidRPr="00C704A2">
        <w:rPr>
          <w:spacing w:val="1"/>
        </w:rPr>
        <w:t>н</w:t>
      </w:r>
      <w:r w:rsidR="00940EC6" w:rsidRPr="00C704A2">
        <w:t>о</w:t>
      </w:r>
      <w:r w:rsidR="00940EC6" w:rsidRPr="00C704A2">
        <w:rPr>
          <w:spacing w:val="-4"/>
        </w:rPr>
        <w:t>г</w:t>
      </w:r>
      <w:r w:rsidR="00940EC6" w:rsidRPr="00C704A2">
        <w:t>о обра</w:t>
      </w:r>
      <w:r w:rsidR="00940EC6" w:rsidRPr="00C704A2">
        <w:rPr>
          <w:spacing w:val="-2"/>
        </w:rPr>
        <w:t>з</w:t>
      </w:r>
      <w:r w:rsidR="00940EC6" w:rsidRPr="00C704A2">
        <w:t>о</w:t>
      </w:r>
      <w:r w:rsidR="00940EC6" w:rsidRPr="00C704A2">
        <w:rPr>
          <w:spacing w:val="-3"/>
        </w:rPr>
        <w:t>в</w:t>
      </w:r>
      <w:r w:rsidR="00940EC6" w:rsidRPr="00C704A2">
        <w:rPr>
          <w:spacing w:val="-8"/>
        </w:rPr>
        <w:t>а</w:t>
      </w:r>
      <w:r w:rsidR="00940EC6" w:rsidRPr="00C704A2">
        <w:t>т</w:t>
      </w:r>
      <w:r w:rsidR="00940EC6" w:rsidRPr="00C704A2">
        <w:rPr>
          <w:spacing w:val="2"/>
        </w:rPr>
        <w:t>е</w:t>
      </w:r>
      <w:r w:rsidR="00940EC6" w:rsidRPr="00C704A2">
        <w:t>л</w:t>
      </w:r>
      <w:r w:rsidR="00940EC6" w:rsidRPr="00C704A2">
        <w:rPr>
          <w:spacing w:val="1"/>
        </w:rPr>
        <w:t>ь</w:t>
      </w:r>
      <w:r w:rsidR="00940EC6" w:rsidRPr="00C704A2">
        <w:t>но</w:t>
      </w:r>
      <w:r w:rsidR="00940EC6" w:rsidRPr="00C704A2">
        <w:rPr>
          <w:spacing w:val="-5"/>
        </w:rPr>
        <w:t>г</w:t>
      </w:r>
      <w:r w:rsidR="00940EC6" w:rsidRPr="00C704A2">
        <w:t xml:space="preserve">о </w:t>
      </w:r>
      <w:r w:rsidR="00940EC6" w:rsidRPr="00C704A2">
        <w:rPr>
          <w:spacing w:val="-1"/>
        </w:rPr>
        <w:t>с</w:t>
      </w:r>
      <w:r w:rsidR="00940EC6" w:rsidRPr="00C704A2">
        <w:rPr>
          <w:spacing w:val="2"/>
        </w:rPr>
        <w:t>т</w:t>
      </w:r>
      <w:r w:rsidR="00940EC6" w:rsidRPr="00C704A2">
        <w:t>анда</w:t>
      </w:r>
      <w:r w:rsidR="00940EC6" w:rsidRPr="00C704A2">
        <w:rPr>
          <w:spacing w:val="-2"/>
        </w:rPr>
        <w:t>р</w:t>
      </w:r>
      <w:r w:rsidR="00940EC6" w:rsidRPr="00C704A2">
        <w:rPr>
          <w:spacing w:val="2"/>
        </w:rPr>
        <w:t>т</w:t>
      </w:r>
      <w:r w:rsidR="00940EC6" w:rsidRPr="00C704A2">
        <w:t xml:space="preserve">а </w:t>
      </w:r>
      <w:r w:rsidR="00940EC6" w:rsidRPr="00C704A2">
        <w:rPr>
          <w:spacing w:val="1"/>
        </w:rPr>
        <w:t>н</w:t>
      </w:r>
      <w:r w:rsidR="00940EC6" w:rsidRPr="00C704A2">
        <w:rPr>
          <w:spacing w:val="-9"/>
        </w:rPr>
        <w:t>а</w:t>
      </w:r>
      <w:r w:rsidR="00940EC6" w:rsidRPr="00C704A2">
        <w:rPr>
          <w:spacing w:val="-1"/>
        </w:rPr>
        <w:t>ч</w:t>
      </w:r>
      <w:r w:rsidR="00940EC6" w:rsidRPr="00C704A2">
        <w:t>ал</w:t>
      </w:r>
      <w:r w:rsidR="00940EC6" w:rsidRPr="00C704A2">
        <w:rPr>
          <w:spacing w:val="1"/>
        </w:rPr>
        <w:t>ьн</w:t>
      </w:r>
      <w:r w:rsidR="00940EC6" w:rsidRPr="00C704A2">
        <w:t>о</w:t>
      </w:r>
      <w:r w:rsidR="00940EC6" w:rsidRPr="00C704A2">
        <w:rPr>
          <w:spacing w:val="-4"/>
        </w:rPr>
        <w:t>г</w:t>
      </w:r>
      <w:r w:rsidR="00940EC6" w:rsidRPr="00C704A2">
        <w:t>о обще</w:t>
      </w:r>
      <w:r w:rsidR="00940EC6" w:rsidRPr="00C704A2">
        <w:rPr>
          <w:spacing w:val="-5"/>
        </w:rPr>
        <w:t>г</w:t>
      </w:r>
      <w:r w:rsidR="00940EC6" w:rsidRPr="00C704A2">
        <w:t>о обр</w:t>
      </w:r>
      <w:r w:rsidR="00940EC6" w:rsidRPr="00C704A2">
        <w:rPr>
          <w:spacing w:val="-1"/>
        </w:rPr>
        <w:t>аз</w:t>
      </w:r>
      <w:r w:rsidR="00940EC6" w:rsidRPr="00C704A2">
        <w:t>о</w:t>
      </w:r>
      <w:r w:rsidR="00940EC6" w:rsidRPr="00C704A2">
        <w:rPr>
          <w:spacing w:val="-3"/>
        </w:rPr>
        <w:t>в</w:t>
      </w:r>
      <w:r w:rsidR="00940EC6" w:rsidRPr="00C704A2">
        <w:rPr>
          <w:spacing w:val="-1"/>
        </w:rPr>
        <w:t>а</w:t>
      </w:r>
      <w:r w:rsidR="00940EC6" w:rsidRPr="00C704A2">
        <w:t>н</w:t>
      </w:r>
      <w:r w:rsidR="00940EC6" w:rsidRPr="00C704A2">
        <w:rPr>
          <w:spacing w:val="1"/>
        </w:rPr>
        <w:t>и</w:t>
      </w:r>
      <w:r w:rsidR="00940EC6" w:rsidRPr="00C704A2">
        <w:t>я и</w:t>
      </w:r>
      <w:r w:rsidR="00940EC6" w:rsidRPr="00C704A2">
        <w:rPr>
          <w:spacing w:val="4"/>
        </w:rPr>
        <w:t xml:space="preserve"> </w:t>
      </w:r>
      <w:r w:rsidR="00940EC6" w:rsidRPr="00C704A2">
        <w:rPr>
          <w:spacing w:val="1"/>
        </w:rPr>
        <w:t>п</w:t>
      </w:r>
      <w:r w:rsidR="00940EC6" w:rsidRPr="00C704A2">
        <w:t>р</w:t>
      </w:r>
      <w:r w:rsidR="00940EC6" w:rsidRPr="00C704A2">
        <w:rPr>
          <w:spacing w:val="1"/>
        </w:rPr>
        <w:t>и</w:t>
      </w:r>
      <w:r w:rsidR="00940EC6" w:rsidRPr="00C704A2">
        <w:rPr>
          <w:spacing w:val="-3"/>
        </w:rPr>
        <w:t>к</w:t>
      </w:r>
      <w:r w:rsidR="00940EC6" w:rsidRPr="00C704A2">
        <w:rPr>
          <w:spacing w:val="-1"/>
        </w:rPr>
        <w:t>а</w:t>
      </w:r>
      <w:r w:rsidR="00940EC6" w:rsidRPr="00C704A2">
        <w:t>за</w:t>
      </w:r>
      <w:r w:rsidR="00940EC6" w:rsidRPr="00C704A2">
        <w:rPr>
          <w:spacing w:val="4"/>
        </w:rPr>
        <w:t xml:space="preserve"> </w:t>
      </w:r>
      <w:r w:rsidR="00940EC6" w:rsidRPr="00C704A2">
        <w:t>Мин</w:t>
      </w:r>
      <w:r w:rsidR="00940EC6" w:rsidRPr="00C704A2">
        <w:rPr>
          <w:spacing w:val="1"/>
        </w:rPr>
        <w:t>и</w:t>
      </w:r>
      <w:r w:rsidR="00940EC6" w:rsidRPr="00C704A2">
        <w:t>ст</w:t>
      </w:r>
      <w:r w:rsidR="00940EC6" w:rsidRPr="00C704A2">
        <w:rPr>
          <w:spacing w:val="-1"/>
        </w:rPr>
        <w:t>е</w:t>
      </w:r>
      <w:r w:rsidR="00940EC6" w:rsidRPr="00C704A2">
        <w:t>р</w:t>
      </w:r>
      <w:r w:rsidR="00940EC6" w:rsidRPr="00C704A2">
        <w:rPr>
          <w:spacing w:val="-1"/>
        </w:rPr>
        <w:t>с</w:t>
      </w:r>
      <w:r w:rsidR="00940EC6" w:rsidRPr="00C704A2">
        <w:t>т</w:t>
      </w:r>
      <w:r w:rsidR="00940EC6" w:rsidRPr="00C704A2">
        <w:rPr>
          <w:spacing w:val="-5"/>
        </w:rPr>
        <w:t>в</w:t>
      </w:r>
      <w:r w:rsidR="00940EC6" w:rsidRPr="00C704A2">
        <w:t>а</w:t>
      </w:r>
      <w:r w:rsidR="00940EC6" w:rsidRPr="00C704A2">
        <w:rPr>
          <w:spacing w:val="3"/>
        </w:rPr>
        <w:t xml:space="preserve"> </w:t>
      </w:r>
      <w:r w:rsidR="00940EC6" w:rsidRPr="00C704A2">
        <w:t>обра</w:t>
      </w:r>
      <w:r w:rsidR="00940EC6" w:rsidRPr="00C704A2">
        <w:rPr>
          <w:spacing w:val="-1"/>
        </w:rPr>
        <w:t>з</w:t>
      </w:r>
      <w:r w:rsidR="00940EC6" w:rsidRPr="00C704A2">
        <w:t>о</w:t>
      </w:r>
      <w:r w:rsidR="00940EC6" w:rsidRPr="00C704A2">
        <w:rPr>
          <w:spacing w:val="-3"/>
        </w:rPr>
        <w:t>в</w:t>
      </w:r>
      <w:r w:rsidR="00940EC6" w:rsidRPr="00C704A2">
        <w:rPr>
          <w:spacing w:val="-1"/>
        </w:rPr>
        <w:t>а</w:t>
      </w:r>
      <w:r w:rsidR="00940EC6" w:rsidRPr="00C704A2">
        <w:t>н</w:t>
      </w:r>
      <w:r w:rsidR="00940EC6" w:rsidRPr="00C704A2">
        <w:rPr>
          <w:spacing w:val="1"/>
        </w:rPr>
        <w:t>и</w:t>
      </w:r>
      <w:r w:rsidR="00940EC6" w:rsidRPr="00C704A2">
        <w:t>я</w:t>
      </w:r>
      <w:r w:rsidR="00940EC6" w:rsidRPr="00C704A2">
        <w:rPr>
          <w:spacing w:val="5"/>
        </w:rPr>
        <w:t xml:space="preserve"> </w:t>
      </w:r>
      <w:r w:rsidR="00940EC6" w:rsidRPr="00C704A2">
        <w:t>и</w:t>
      </w:r>
      <w:r w:rsidR="00940EC6" w:rsidRPr="00C704A2">
        <w:rPr>
          <w:spacing w:val="5"/>
        </w:rPr>
        <w:t xml:space="preserve"> </w:t>
      </w:r>
      <w:r w:rsidR="00940EC6" w:rsidRPr="00C704A2">
        <w:rPr>
          <w:spacing w:val="1"/>
        </w:rPr>
        <w:t>н</w:t>
      </w:r>
      <w:r w:rsidR="00940EC6" w:rsidRPr="00C704A2">
        <w:rPr>
          <w:spacing w:val="-9"/>
        </w:rPr>
        <w:t>а</w:t>
      </w:r>
      <w:r w:rsidR="00940EC6" w:rsidRPr="00C704A2">
        <w:rPr>
          <w:spacing w:val="-8"/>
        </w:rPr>
        <w:t>у</w:t>
      </w:r>
      <w:r w:rsidR="00940EC6" w:rsidRPr="00C704A2">
        <w:t>ки</w:t>
      </w:r>
      <w:r w:rsidR="00940EC6" w:rsidRPr="00C704A2">
        <w:rPr>
          <w:spacing w:val="6"/>
        </w:rPr>
        <w:t xml:space="preserve"> </w:t>
      </w:r>
      <w:r w:rsidR="00940EC6" w:rsidRPr="00C704A2">
        <w:rPr>
          <w:spacing w:val="-3"/>
        </w:rPr>
        <w:t>Р</w:t>
      </w:r>
      <w:r w:rsidR="00940EC6" w:rsidRPr="00C704A2">
        <w:t>Ф</w:t>
      </w:r>
      <w:r w:rsidR="00940EC6" w:rsidRPr="00C704A2">
        <w:rPr>
          <w:spacing w:val="3"/>
        </w:rPr>
        <w:t xml:space="preserve"> </w:t>
      </w:r>
      <w:r w:rsidR="00940EC6" w:rsidRPr="00C704A2">
        <w:t>№</w:t>
      </w:r>
      <w:r w:rsidR="00940EC6" w:rsidRPr="00C704A2">
        <w:rPr>
          <w:spacing w:val="4"/>
        </w:rPr>
        <w:t xml:space="preserve"> </w:t>
      </w:r>
      <w:r w:rsidR="00940EC6" w:rsidRPr="00C704A2">
        <w:t>373</w:t>
      </w:r>
      <w:r w:rsidR="00940EC6" w:rsidRPr="00C704A2">
        <w:rPr>
          <w:spacing w:val="5"/>
        </w:rPr>
        <w:t xml:space="preserve"> </w:t>
      </w:r>
      <w:r w:rsidR="00940EC6" w:rsidRPr="00C704A2">
        <w:rPr>
          <w:spacing w:val="-2"/>
        </w:rPr>
        <w:t>о</w:t>
      </w:r>
      <w:r w:rsidR="00940EC6" w:rsidRPr="00C704A2">
        <w:t>т</w:t>
      </w:r>
      <w:r w:rsidR="00940EC6" w:rsidRPr="00C704A2">
        <w:rPr>
          <w:spacing w:val="4"/>
        </w:rPr>
        <w:t xml:space="preserve"> </w:t>
      </w:r>
      <w:r w:rsidR="00940EC6" w:rsidRPr="00C704A2">
        <w:t>6</w:t>
      </w:r>
      <w:r w:rsidR="00940EC6" w:rsidRPr="00C704A2">
        <w:rPr>
          <w:spacing w:val="5"/>
        </w:rPr>
        <w:t xml:space="preserve"> </w:t>
      </w:r>
      <w:r w:rsidR="00940EC6" w:rsidRPr="00C704A2">
        <w:rPr>
          <w:spacing w:val="-2"/>
        </w:rPr>
        <w:t>о</w:t>
      </w:r>
      <w:r w:rsidR="00940EC6" w:rsidRPr="00C704A2">
        <w:rPr>
          <w:spacing w:val="-1"/>
        </w:rPr>
        <w:t>к</w:t>
      </w:r>
      <w:r w:rsidR="00940EC6" w:rsidRPr="00C704A2">
        <w:rPr>
          <w:spacing w:val="-2"/>
        </w:rPr>
        <w:t>т</w:t>
      </w:r>
      <w:r w:rsidR="00940EC6" w:rsidRPr="00C704A2">
        <w:t>ября 2009</w:t>
      </w:r>
      <w:r w:rsidR="00940EC6" w:rsidRPr="00C704A2">
        <w:rPr>
          <w:spacing w:val="4"/>
        </w:rPr>
        <w:t xml:space="preserve"> </w:t>
      </w:r>
      <w:r w:rsidR="00940EC6" w:rsidRPr="00C704A2">
        <w:rPr>
          <w:spacing w:val="-4"/>
        </w:rPr>
        <w:t>г</w:t>
      </w:r>
      <w:r w:rsidR="00940EC6" w:rsidRPr="00C704A2">
        <w:rPr>
          <w:spacing w:val="-7"/>
        </w:rPr>
        <w:t>о</w:t>
      </w:r>
      <w:r w:rsidR="00940EC6" w:rsidRPr="00C704A2">
        <w:t>да</w:t>
      </w:r>
      <w:r w:rsidR="00940EC6" w:rsidRPr="00C704A2">
        <w:rPr>
          <w:spacing w:val="8"/>
        </w:rPr>
        <w:t xml:space="preserve"> </w:t>
      </w:r>
      <w:r w:rsidR="00940EC6" w:rsidRPr="00C704A2">
        <w:rPr>
          <w:spacing w:val="-7"/>
        </w:rPr>
        <w:t>«</w:t>
      </w:r>
      <w:r w:rsidR="00940EC6" w:rsidRPr="00C704A2">
        <w:t>Об</w:t>
      </w:r>
      <w:r w:rsidR="00940EC6" w:rsidRPr="00C704A2">
        <w:rPr>
          <w:spacing w:val="9"/>
        </w:rPr>
        <w:t xml:space="preserve"> </w:t>
      </w:r>
      <w:r w:rsidR="00940EC6" w:rsidRPr="00C704A2">
        <w:rPr>
          <w:spacing w:val="-7"/>
        </w:rPr>
        <w:t>у</w:t>
      </w:r>
      <w:r w:rsidR="00940EC6" w:rsidRPr="00C704A2">
        <w:rPr>
          <w:spacing w:val="2"/>
        </w:rPr>
        <w:t>т</w:t>
      </w:r>
      <w:r w:rsidR="00940EC6" w:rsidRPr="00C704A2">
        <w:rPr>
          <w:spacing w:val="-2"/>
        </w:rPr>
        <w:t>в</w:t>
      </w:r>
      <w:r w:rsidR="00940EC6" w:rsidRPr="00C704A2">
        <w:rPr>
          <w:spacing w:val="-1"/>
        </w:rPr>
        <w:t>е</w:t>
      </w:r>
      <w:r w:rsidR="00940EC6" w:rsidRPr="00C704A2">
        <w:t>рж</w:t>
      </w:r>
      <w:r w:rsidR="00940EC6" w:rsidRPr="00C704A2">
        <w:rPr>
          <w:spacing w:val="2"/>
        </w:rPr>
        <w:t>д</w:t>
      </w:r>
      <w:r w:rsidR="00940EC6" w:rsidRPr="00C704A2">
        <w:t>ении</w:t>
      </w:r>
      <w:r w:rsidR="00940EC6" w:rsidRPr="00C704A2">
        <w:rPr>
          <w:spacing w:val="4"/>
        </w:rPr>
        <w:t xml:space="preserve"> </w:t>
      </w:r>
      <w:r w:rsidR="00940EC6" w:rsidRPr="00C704A2">
        <w:t>и в</w:t>
      </w:r>
      <w:r w:rsidR="00940EC6" w:rsidRPr="00C704A2">
        <w:rPr>
          <w:spacing w:val="-3"/>
        </w:rPr>
        <w:t>ве</w:t>
      </w:r>
      <w:r w:rsidR="00940EC6" w:rsidRPr="00C704A2">
        <w:t>д</w:t>
      </w:r>
      <w:r w:rsidR="00940EC6" w:rsidRPr="00C704A2">
        <w:rPr>
          <w:spacing w:val="-1"/>
        </w:rPr>
        <w:t>е</w:t>
      </w:r>
      <w:r w:rsidR="00940EC6" w:rsidRPr="00C704A2">
        <w:t>н</w:t>
      </w:r>
      <w:r w:rsidR="00940EC6" w:rsidRPr="00C704A2">
        <w:rPr>
          <w:spacing w:val="1"/>
        </w:rPr>
        <w:t>и</w:t>
      </w:r>
      <w:r w:rsidR="00940EC6" w:rsidRPr="00C704A2">
        <w:t>и</w:t>
      </w:r>
      <w:r w:rsidR="00940EC6" w:rsidRPr="00C704A2">
        <w:rPr>
          <w:spacing w:val="97"/>
        </w:rPr>
        <w:t xml:space="preserve"> </w:t>
      </w:r>
      <w:r w:rsidR="00940EC6" w:rsidRPr="00C704A2">
        <w:t>в</w:t>
      </w:r>
      <w:r w:rsidR="00940EC6" w:rsidRPr="00C704A2">
        <w:rPr>
          <w:spacing w:val="95"/>
        </w:rPr>
        <w:t xml:space="preserve"> </w:t>
      </w:r>
      <w:r w:rsidR="00940EC6" w:rsidRPr="00C704A2">
        <w:t>действие</w:t>
      </w:r>
      <w:r w:rsidR="00940EC6" w:rsidRPr="00C704A2">
        <w:rPr>
          <w:spacing w:val="93"/>
        </w:rPr>
        <w:t xml:space="preserve"> </w:t>
      </w:r>
      <w:r w:rsidR="00940EC6" w:rsidRPr="00C704A2">
        <w:t>ф</w:t>
      </w:r>
      <w:r w:rsidR="00940EC6" w:rsidRPr="00C704A2">
        <w:rPr>
          <w:spacing w:val="-2"/>
        </w:rPr>
        <w:t>е</w:t>
      </w:r>
      <w:r w:rsidR="00940EC6" w:rsidRPr="00C704A2">
        <w:t>д</w:t>
      </w:r>
      <w:r w:rsidR="00940EC6" w:rsidRPr="00C704A2">
        <w:rPr>
          <w:spacing w:val="-1"/>
        </w:rPr>
        <w:t>е</w:t>
      </w:r>
      <w:r w:rsidR="00940EC6" w:rsidRPr="00C704A2">
        <w:t>рал</w:t>
      </w:r>
      <w:r w:rsidR="00940EC6" w:rsidRPr="00C704A2">
        <w:rPr>
          <w:spacing w:val="1"/>
        </w:rPr>
        <w:t>ьн</w:t>
      </w:r>
      <w:r w:rsidR="00940EC6" w:rsidRPr="00C704A2">
        <w:t>о</w:t>
      </w:r>
      <w:r w:rsidR="00940EC6" w:rsidRPr="00C704A2">
        <w:rPr>
          <w:spacing w:val="-4"/>
        </w:rPr>
        <w:t>г</w:t>
      </w:r>
      <w:r w:rsidR="00940EC6" w:rsidRPr="00C704A2">
        <w:t>о</w:t>
      </w:r>
      <w:r w:rsidR="00940EC6" w:rsidRPr="00C704A2">
        <w:rPr>
          <w:spacing w:val="93"/>
        </w:rPr>
        <w:t xml:space="preserve"> </w:t>
      </w:r>
      <w:r w:rsidR="00940EC6" w:rsidRPr="00C704A2">
        <w:rPr>
          <w:spacing w:val="-4"/>
        </w:rPr>
        <w:t>г</w:t>
      </w:r>
      <w:r w:rsidR="00940EC6" w:rsidRPr="00C704A2">
        <w:rPr>
          <w:spacing w:val="3"/>
        </w:rPr>
        <w:t>о</w:t>
      </w:r>
      <w:r w:rsidR="00940EC6" w:rsidRPr="00C704A2">
        <w:t>с</w:t>
      </w:r>
      <w:r w:rsidR="00940EC6" w:rsidRPr="00C704A2">
        <w:rPr>
          <w:spacing w:val="-21"/>
        </w:rPr>
        <w:t>у</w:t>
      </w:r>
      <w:r w:rsidR="00940EC6" w:rsidRPr="00C704A2">
        <w:rPr>
          <w:spacing w:val="1"/>
        </w:rPr>
        <w:t>д</w:t>
      </w:r>
      <w:r w:rsidR="00940EC6" w:rsidRPr="00C704A2">
        <w:t>ар</w:t>
      </w:r>
      <w:r w:rsidR="00940EC6" w:rsidRPr="00C704A2">
        <w:rPr>
          <w:spacing w:val="1"/>
        </w:rPr>
        <w:t>с</w:t>
      </w:r>
      <w:r w:rsidR="00940EC6" w:rsidRPr="00C704A2">
        <w:t>т</w:t>
      </w:r>
      <w:r w:rsidR="00940EC6" w:rsidRPr="00C704A2">
        <w:rPr>
          <w:spacing w:val="-2"/>
        </w:rPr>
        <w:t>в</w:t>
      </w:r>
      <w:r w:rsidR="00940EC6" w:rsidRPr="00C704A2">
        <w:rPr>
          <w:spacing w:val="-1"/>
        </w:rPr>
        <w:t>е</w:t>
      </w:r>
      <w:r w:rsidR="00940EC6" w:rsidRPr="00C704A2">
        <w:t>н</w:t>
      </w:r>
      <w:r w:rsidR="00940EC6" w:rsidRPr="00C704A2">
        <w:rPr>
          <w:spacing w:val="1"/>
        </w:rPr>
        <w:t>н</w:t>
      </w:r>
      <w:r w:rsidR="00940EC6" w:rsidRPr="00C704A2">
        <w:t>о</w:t>
      </w:r>
      <w:r w:rsidR="00940EC6" w:rsidRPr="00C704A2">
        <w:rPr>
          <w:spacing w:val="-4"/>
        </w:rPr>
        <w:t>г</w:t>
      </w:r>
      <w:r w:rsidR="00940EC6" w:rsidRPr="00C704A2">
        <w:t>о</w:t>
      </w:r>
      <w:r w:rsidR="00940EC6" w:rsidRPr="00C704A2">
        <w:rPr>
          <w:spacing w:val="95"/>
        </w:rPr>
        <w:t xml:space="preserve"> </w:t>
      </w:r>
      <w:r w:rsidR="00940EC6" w:rsidRPr="00C704A2">
        <w:t>обра</w:t>
      </w:r>
      <w:r w:rsidR="00940EC6" w:rsidRPr="00C704A2">
        <w:rPr>
          <w:spacing w:val="-1"/>
        </w:rPr>
        <w:t>з</w:t>
      </w:r>
      <w:r w:rsidR="00940EC6" w:rsidRPr="00C704A2">
        <w:t>о</w:t>
      </w:r>
      <w:r w:rsidR="00940EC6" w:rsidRPr="00C704A2">
        <w:rPr>
          <w:spacing w:val="-3"/>
        </w:rPr>
        <w:t>в</w:t>
      </w:r>
      <w:r w:rsidR="00940EC6" w:rsidRPr="00C704A2">
        <w:rPr>
          <w:spacing w:val="-8"/>
        </w:rPr>
        <w:t>а</w:t>
      </w:r>
      <w:r w:rsidR="00940EC6" w:rsidRPr="00C704A2">
        <w:t>тел</w:t>
      </w:r>
      <w:r w:rsidR="00940EC6" w:rsidRPr="00C704A2">
        <w:rPr>
          <w:spacing w:val="-1"/>
        </w:rPr>
        <w:t>ьн</w:t>
      </w:r>
      <w:r w:rsidR="00940EC6" w:rsidRPr="00C704A2">
        <w:t>о</w:t>
      </w:r>
      <w:r w:rsidR="00940EC6" w:rsidRPr="00C704A2">
        <w:rPr>
          <w:spacing w:val="-3"/>
        </w:rPr>
        <w:t>г</w:t>
      </w:r>
      <w:r w:rsidR="00940EC6" w:rsidRPr="00C704A2">
        <w:t>о</w:t>
      </w:r>
      <w:r w:rsidR="00940EC6" w:rsidRPr="00C704A2">
        <w:rPr>
          <w:spacing w:val="94"/>
        </w:rPr>
        <w:t xml:space="preserve"> </w:t>
      </w:r>
      <w:r w:rsidR="00940EC6" w:rsidRPr="00C704A2">
        <w:t>с</w:t>
      </w:r>
      <w:r w:rsidR="00940EC6" w:rsidRPr="00C704A2">
        <w:rPr>
          <w:spacing w:val="2"/>
        </w:rPr>
        <w:t>т</w:t>
      </w:r>
      <w:r w:rsidR="00940EC6" w:rsidRPr="00C704A2">
        <w:t>анда</w:t>
      </w:r>
      <w:r w:rsidR="00940EC6" w:rsidRPr="00C704A2">
        <w:rPr>
          <w:spacing w:val="-2"/>
        </w:rPr>
        <w:t>р</w:t>
      </w:r>
      <w:r w:rsidR="00940EC6" w:rsidRPr="00C704A2">
        <w:rPr>
          <w:spacing w:val="2"/>
        </w:rPr>
        <w:t>т</w:t>
      </w:r>
      <w:r w:rsidR="00940EC6" w:rsidRPr="00C704A2">
        <w:t>а</w:t>
      </w:r>
      <w:r w:rsidR="00940EC6" w:rsidRPr="00C704A2">
        <w:rPr>
          <w:spacing w:val="93"/>
        </w:rPr>
        <w:t xml:space="preserve"> </w:t>
      </w:r>
      <w:r w:rsidR="00940EC6" w:rsidRPr="00C704A2">
        <w:rPr>
          <w:spacing w:val="1"/>
        </w:rPr>
        <w:t>н</w:t>
      </w:r>
      <w:r w:rsidR="00940EC6" w:rsidRPr="00C704A2">
        <w:rPr>
          <w:spacing w:val="-10"/>
        </w:rPr>
        <w:t>а</w:t>
      </w:r>
      <w:r w:rsidR="00940EC6" w:rsidRPr="00C704A2">
        <w:rPr>
          <w:spacing w:val="-1"/>
        </w:rPr>
        <w:t>ч</w:t>
      </w:r>
      <w:r w:rsidR="00940EC6" w:rsidRPr="00C704A2">
        <w:rPr>
          <w:spacing w:val="1"/>
        </w:rPr>
        <w:t>а</w:t>
      </w:r>
      <w:r w:rsidR="00940EC6" w:rsidRPr="00C704A2">
        <w:t>ль</w:t>
      </w:r>
      <w:r w:rsidR="00940EC6" w:rsidRPr="00C704A2">
        <w:rPr>
          <w:spacing w:val="1"/>
        </w:rPr>
        <w:t>н</w:t>
      </w:r>
      <w:r w:rsidR="00940EC6" w:rsidRPr="00C704A2">
        <w:t>о</w:t>
      </w:r>
      <w:r w:rsidR="00940EC6" w:rsidRPr="00C704A2">
        <w:rPr>
          <w:spacing w:val="-6"/>
        </w:rPr>
        <w:t>г</w:t>
      </w:r>
      <w:r w:rsidR="00940EC6" w:rsidRPr="00C704A2">
        <w:t>о обще</w:t>
      </w:r>
      <w:r w:rsidR="00940EC6" w:rsidRPr="00C704A2">
        <w:rPr>
          <w:spacing w:val="-5"/>
        </w:rPr>
        <w:t>г</w:t>
      </w:r>
      <w:r w:rsidR="00940EC6" w:rsidRPr="00C704A2">
        <w:t>о обр</w:t>
      </w:r>
      <w:r w:rsidR="00940EC6" w:rsidRPr="00C704A2">
        <w:rPr>
          <w:spacing w:val="-1"/>
        </w:rPr>
        <w:t>аз</w:t>
      </w:r>
      <w:r w:rsidR="00940EC6" w:rsidRPr="00C704A2">
        <w:t>о</w:t>
      </w:r>
      <w:r w:rsidR="00940EC6" w:rsidRPr="00C704A2">
        <w:rPr>
          <w:spacing w:val="-3"/>
        </w:rPr>
        <w:t>в</w:t>
      </w:r>
      <w:r w:rsidR="00940EC6" w:rsidRPr="00C704A2">
        <w:rPr>
          <w:spacing w:val="-1"/>
        </w:rPr>
        <w:t>а</w:t>
      </w:r>
      <w:r w:rsidR="00940EC6" w:rsidRPr="00C704A2">
        <w:t>н</w:t>
      </w:r>
      <w:r w:rsidR="00940EC6" w:rsidRPr="00C704A2">
        <w:rPr>
          <w:spacing w:val="1"/>
        </w:rPr>
        <w:t>и</w:t>
      </w:r>
      <w:r w:rsidR="00940EC6" w:rsidRPr="00C704A2">
        <w:rPr>
          <w:spacing w:val="2"/>
        </w:rPr>
        <w:t>я</w:t>
      </w:r>
      <w:r w:rsidR="00940EC6" w:rsidRPr="00C704A2">
        <w:rPr>
          <w:spacing w:val="-6"/>
        </w:rPr>
        <w:t>»</w:t>
      </w:r>
      <w:r w:rsidR="00940EC6" w:rsidRPr="00C704A2">
        <w:t>;</w:t>
      </w:r>
    </w:p>
    <w:p w14:paraId="4BA65428" w14:textId="77777777" w:rsidR="00C704A2" w:rsidRDefault="00C704A2" w:rsidP="00C704A2">
      <w:pPr>
        <w:autoSpaceDE w:val="0"/>
        <w:autoSpaceDN w:val="0"/>
        <w:spacing w:line="276" w:lineRule="auto"/>
        <w:rPr>
          <w:rFonts w:eastAsia="MS Mincho"/>
          <w:b/>
          <w:bCs/>
          <w:iCs/>
        </w:rPr>
      </w:pPr>
      <w:r>
        <w:rPr>
          <w:noProof/>
          <w:color w:val="000000"/>
        </w:rPr>
        <w:t>-</w:t>
      </w:r>
      <w:r w:rsidR="00940EC6" w:rsidRPr="00C704A2">
        <w:rPr>
          <w:noProof/>
          <w:color w:val="000000"/>
        </w:rPr>
        <w:t>Основной образовательной программы начального общего образования  "Пестречинская СОШ №1" на 201</w:t>
      </w:r>
      <w:r w:rsidR="00DA156F" w:rsidRPr="00C704A2">
        <w:rPr>
          <w:noProof/>
          <w:color w:val="000000"/>
        </w:rPr>
        <w:t>9</w:t>
      </w:r>
      <w:r w:rsidR="00940EC6" w:rsidRPr="00C704A2">
        <w:rPr>
          <w:noProof/>
          <w:color w:val="000000"/>
        </w:rPr>
        <w:t xml:space="preserve"> - 20</w:t>
      </w:r>
      <w:r w:rsidR="00DA156F" w:rsidRPr="00C704A2">
        <w:rPr>
          <w:noProof/>
          <w:color w:val="000000"/>
        </w:rPr>
        <w:t xml:space="preserve">24 </w:t>
      </w:r>
      <w:r w:rsidR="00940EC6" w:rsidRPr="00C704A2">
        <w:rPr>
          <w:noProof/>
          <w:color w:val="000000"/>
        </w:rPr>
        <w:t>годы.</w:t>
      </w:r>
    </w:p>
    <w:p w14:paraId="6EA7E695" w14:textId="77777777" w:rsidR="00C704A2" w:rsidRDefault="00940EC6" w:rsidP="00C704A2">
      <w:pPr>
        <w:autoSpaceDE w:val="0"/>
        <w:autoSpaceDN w:val="0"/>
        <w:spacing w:line="276" w:lineRule="auto"/>
        <w:rPr>
          <w:rFonts w:eastAsia="MS Mincho"/>
          <w:b/>
          <w:bCs/>
          <w:iCs/>
        </w:rPr>
      </w:pPr>
      <w:r w:rsidRPr="00C704A2">
        <w:t>-на основе образовательной модели УМК «Перспектива» Москва «Просвещение» 2011г.</w:t>
      </w:r>
    </w:p>
    <w:p w14:paraId="2D508412" w14:textId="4BD63BF9" w:rsidR="00C704A2" w:rsidRDefault="00C704A2" w:rsidP="00C704A2">
      <w:pPr>
        <w:autoSpaceDE w:val="0"/>
        <w:autoSpaceDN w:val="0"/>
        <w:spacing w:line="276" w:lineRule="auto"/>
      </w:pPr>
      <w:r>
        <w:t>-</w:t>
      </w:r>
      <w:r w:rsidR="00940EC6" w:rsidRPr="00C704A2">
        <w:t>Учебного плана МБОУ "Пестречинская СОШ №1" на 20</w:t>
      </w:r>
      <w:r w:rsidR="001A5FC5">
        <w:t>21</w:t>
      </w:r>
      <w:r w:rsidR="00A96F21" w:rsidRPr="00C704A2">
        <w:t>-202</w:t>
      </w:r>
      <w:r w:rsidR="001A5FC5">
        <w:t>2</w:t>
      </w:r>
      <w:r w:rsidR="00940EC6" w:rsidRPr="00C704A2">
        <w:t xml:space="preserve"> учебный год</w:t>
      </w:r>
    </w:p>
    <w:p w14:paraId="481D43A4" w14:textId="603A07F7" w:rsidR="00940EC6" w:rsidRPr="00C704A2" w:rsidRDefault="00940EC6" w:rsidP="00C704A2">
      <w:pPr>
        <w:autoSpaceDE w:val="0"/>
        <w:autoSpaceDN w:val="0"/>
        <w:spacing w:line="276" w:lineRule="auto"/>
        <w:rPr>
          <w:rFonts w:eastAsia="MS Mincho"/>
          <w:b/>
          <w:bCs/>
          <w:iCs/>
        </w:rPr>
      </w:pPr>
      <w:r w:rsidRPr="00C704A2">
        <w:t>-Положения о рабочей программе МБОУ "Пестречинская СОШ №1"</w:t>
      </w:r>
    </w:p>
    <w:p w14:paraId="438B3D8F" w14:textId="77777777" w:rsidR="002F481D" w:rsidRPr="00C704A2" w:rsidRDefault="00DD7A46" w:rsidP="00C704A2">
      <w:pPr>
        <w:jc w:val="both"/>
        <w:rPr>
          <w:b/>
        </w:rPr>
      </w:pPr>
      <w:r w:rsidRPr="00C704A2">
        <w:rPr>
          <w:b/>
        </w:rPr>
        <w:t xml:space="preserve">Цели </w:t>
      </w:r>
      <w:r w:rsidR="00940EC6" w:rsidRPr="00C704A2">
        <w:rPr>
          <w:b/>
        </w:rPr>
        <w:t>программы:</w:t>
      </w:r>
      <w:r w:rsidRPr="00C704A2">
        <w:rPr>
          <w:b/>
        </w:rPr>
        <w:t xml:space="preserve"> </w:t>
      </w:r>
    </w:p>
    <w:p w14:paraId="4FC55FA1" w14:textId="77777777" w:rsidR="002F481D" w:rsidRPr="00C704A2" w:rsidRDefault="00DD7A46" w:rsidP="00C704A2">
      <w:pPr>
        <w:pStyle w:val="a9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C704A2">
        <w:rPr>
          <w:rFonts w:ascii="Times New Roman" w:hAnsi="Times New Roman"/>
          <w:bCs/>
          <w:sz w:val="24"/>
          <w:szCs w:val="24"/>
        </w:rPr>
        <w:t>Овладение технологическими знаниями и технико-технологическими умениями.</w:t>
      </w:r>
    </w:p>
    <w:p w14:paraId="61F284AB" w14:textId="77777777" w:rsidR="002F481D" w:rsidRPr="00C704A2" w:rsidRDefault="00DD7A46" w:rsidP="00C704A2">
      <w:pPr>
        <w:pStyle w:val="a9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C704A2">
        <w:rPr>
          <w:rFonts w:ascii="Times New Roman" w:hAnsi="Times New Roman"/>
          <w:bCs/>
          <w:sz w:val="24"/>
          <w:szCs w:val="24"/>
        </w:rPr>
        <w:t>Освоение продуктивной проектной деятельности.</w:t>
      </w:r>
    </w:p>
    <w:p w14:paraId="2FD88484" w14:textId="77777777" w:rsidR="00DD7A46" w:rsidRPr="00C704A2" w:rsidRDefault="00DD7A46" w:rsidP="00C704A2">
      <w:pPr>
        <w:pStyle w:val="a9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C704A2">
        <w:rPr>
          <w:rFonts w:ascii="Times New Roman" w:hAnsi="Times New Roman"/>
          <w:bCs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14:paraId="2060811D" w14:textId="77777777" w:rsidR="002F481D" w:rsidRPr="00C704A2" w:rsidRDefault="00DD7A46" w:rsidP="00C704A2">
      <w:pPr>
        <w:pStyle w:val="a5"/>
        <w:ind w:left="0"/>
        <w:jc w:val="both"/>
        <w:rPr>
          <w:b/>
        </w:rPr>
      </w:pPr>
      <w:r w:rsidRPr="00C704A2">
        <w:rPr>
          <w:b/>
        </w:rPr>
        <w:t xml:space="preserve">Основные задачи </w:t>
      </w:r>
      <w:r w:rsidR="00940EC6" w:rsidRPr="00C704A2">
        <w:rPr>
          <w:b/>
        </w:rPr>
        <w:t>программы</w:t>
      </w:r>
    </w:p>
    <w:p w14:paraId="3146021D" w14:textId="77777777" w:rsidR="002F481D" w:rsidRPr="00C704A2" w:rsidRDefault="00DD7A46" w:rsidP="00C704A2">
      <w:pPr>
        <w:pStyle w:val="a5"/>
        <w:numPr>
          <w:ilvl w:val="0"/>
          <w:numId w:val="13"/>
        </w:numPr>
        <w:jc w:val="both"/>
        <w:rPr>
          <w:b/>
        </w:rPr>
      </w:pPr>
      <w:r w:rsidRPr="00C704A2"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14:paraId="65CBDE6F" w14:textId="77777777" w:rsidR="002F481D" w:rsidRPr="00C704A2" w:rsidRDefault="00DD7A46" w:rsidP="00C704A2">
      <w:pPr>
        <w:pStyle w:val="a5"/>
        <w:numPr>
          <w:ilvl w:val="0"/>
          <w:numId w:val="13"/>
        </w:numPr>
        <w:jc w:val="both"/>
        <w:rPr>
          <w:b/>
        </w:rPr>
      </w:pPr>
      <w:r w:rsidRPr="00C704A2">
        <w:t>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14:paraId="5921489A" w14:textId="77777777" w:rsidR="002F481D" w:rsidRPr="00C704A2" w:rsidRDefault="00DD7A46" w:rsidP="00C704A2">
      <w:pPr>
        <w:pStyle w:val="a5"/>
        <w:numPr>
          <w:ilvl w:val="0"/>
          <w:numId w:val="13"/>
        </w:numPr>
        <w:jc w:val="both"/>
        <w:rPr>
          <w:b/>
        </w:rPr>
      </w:pPr>
      <w:r w:rsidRPr="00C704A2">
        <w:t>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14:paraId="6CEB1495" w14:textId="77777777" w:rsidR="002F481D" w:rsidRPr="00C704A2" w:rsidRDefault="00DD7A46" w:rsidP="00C704A2">
      <w:pPr>
        <w:pStyle w:val="a5"/>
        <w:numPr>
          <w:ilvl w:val="0"/>
          <w:numId w:val="13"/>
        </w:numPr>
        <w:jc w:val="both"/>
        <w:rPr>
          <w:b/>
        </w:rPr>
      </w:pPr>
      <w:r w:rsidRPr="00C704A2">
        <w:t>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14:paraId="118193C4" w14:textId="77777777" w:rsidR="00DD7A46" w:rsidRPr="00C704A2" w:rsidRDefault="00DD7A46" w:rsidP="00C704A2">
      <w:pPr>
        <w:pStyle w:val="a5"/>
        <w:numPr>
          <w:ilvl w:val="0"/>
          <w:numId w:val="13"/>
        </w:numPr>
        <w:jc w:val="both"/>
        <w:rPr>
          <w:b/>
        </w:rPr>
      </w:pPr>
      <w:r w:rsidRPr="00C704A2">
        <w:t xml:space="preserve">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14:paraId="330E6E97" w14:textId="77777777" w:rsidR="00DD7A46" w:rsidRPr="00C704A2" w:rsidRDefault="00DD7A46" w:rsidP="00C704A2">
      <w:pPr>
        <w:jc w:val="both"/>
        <w:rPr>
          <w:b/>
        </w:rPr>
      </w:pPr>
    </w:p>
    <w:p w14:paraId="4BB56D06" w14:textId="77777777" w:rsidR="00DD7A46" w:rsidRPr="00C704A2" w:rsidRDefault="00DD7A46" w:rsidP="00C704A2">
      <w:pPr>
        <w:jc w:val="both"/>
        <w:rPr>
          <w:b/>
        </w:rPr>
      </w:pPr>
      <w:r w:rsidRPr="00C704A2">
        <w:rPr>
          <w:b/>
        </w:rPr>
        <w:lastRenderedPageBreak/>
        <w:t>Общая характеристика курса</w:t>
      </w:r>
    </w:p>
    <w:p w14:paraId="0A2454AD" w14:textId="77777777" w:rsidR="00DD7A46" w:rsidRPr="00C704A2" w:rsidRDefault="00DD7A46" w:rsidP="00C704A2">
      <w:pPr>
        <w:jc w:val="both"/>
      </w:pPr>
      <w:r w:rsidRPr="00C704A2">
        <w:t>Теоретической основой данной программы являются:</w:t>
      </w:r>
    </w:p>
    <w:p w14:paraId="2ED12DFE" w14:textId="77777777" w:rsidR="00DD7A46" w:rsidRPr="00C704A2" w:rsidRDefault="00DD7A46" w:rsidP="00C704A2">
      <w:pPr>
        <w:numPr>
          <w:ilvl w:val="0"/>
          <w:numId w:val="4"/>
        </w:numPr>
        <w:jc w:val="both"/>
        <w:rPr>
          <w:spacing w:val="-2"/>
        </w:rPr>
      </w:pPr>
      <w:r w:rsidRPr="00C704A2">
        <w:rPr>
          <w:b/>
          <w:bCs/>
          <w:i/>
        </w:rPr>
        <w:t>Системно</w:t>
      </w:r>
      <w:r w:rsidRPr="00C704A2">
        <w:rPr>
          <w:b/>
          <w:bCs/>
        </w:rPr>
        <w:t>-</w:t>
      </w:r>
      <w:r w:rsidRPr="00C704A2">
        <w:rPr>
          <w:b/>
          <w:bCs/>
          <w:i/>
        </w:rPr>
        <w:t>деятельностныйподход</w:t>
      </w:r>
      <w:r w:rsidRPr="00C704A2">
        <w:rPr>
          <w:b/>
          <w:bCs/>
        </w:rPr>
        <w:t xml:space="preserve">: </w:t>
      </w:r>
      <w:r w:rsidRPr="00C704A2">
        <w:rPr>
          <w:spacing w:val="-2"/>
        </w:rPr>
        <w:t xml:space="preserve">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C704A2">
        <w:t>материальных (материализованных) действий с последующей их интериоризацией (П.Я.Гальперин, Н.Ф.Талызина и др</w:t>
      </w:r>
      <w:r w:rsidRPr="00C704A2">
        <w:rPr>
          <w:spacing w:val="-2"/>
        </w:rPr>
        <w:t>.).</w:t>
      </w:r>
    </w:p>
    <w:p w14:paraId="29DE2525" w14:textId="77777777" w:rsidR="00DD7A46" w:rsidRPr="00C704A2" w:rsidRDefault="00DD7A46" w:rsidP="00C704A2">
      <w:pPr>
        <w:numPr>
          <w:ilvl w:val="0"/>
          <w:numId w:val="4"/>
        </w:numPr>
        <w:jc w:val="both"/>
        <w:rPr>
          <w:spacing w:val="6"/>
        </w:rPr>
      </w:pPr>
      <w:r w:rsidRPr="00C704A2">
        <w:rPr>
          <w:b/>
          <w:bCs/>
          <w:i/>
          <w:spacing w:val="6"/>
        </w:rPr>
        <w:t>Теорияразвитияличностиучащегося на основе освоения универсальныхспособовдеятельности</w:t>
      </w:r>
      <w:r w:rsidRPr="00C704A2">
        <w:rPr>
          <w:b/>
          <w:bCs/>
          <w:spacing w:val="6"/>
        </w:rPr>
        <w:t xml:space="preserve">: </w:t>
      </w:r>
      <w:r w:rsidRPr="00C704A2">
        <w:rPr>
          <w:spacing w:val="6"/>
        </w:rPr>
        <w:t>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14:paraId="4A43B4F0" w14:textId="77777777" w:rsidR="00DD7A46" w:rsidRPr="00C704A2" w:rsidRDefault="00DD7A46" w:rsidP="00C704A2">
      <w:pPr>
        <w:jc w:val="both"/>
      </w:pPr>
    </w:p>
    <w:p w14:paraId="22813361" w14:textId="77777777" w:rsidR="00DD7A46" w:rsidRPr="00C704A2" w:rsidRDefault="00DD7A46" w:rsidP="00C704A2">
      <w:pPr>
        <w:jc w:val="center"/>
        <w:rPr>
          <w:spacing w:val="6"/>
        </w:rPr>
      </w:pPr>
      <w:r w:rsidRPr="00C704A2">
        <w:rPr>
          <w:b/>
          <w:bCs/>
          <w:spacing w:val="6"/>
        </w:rPr>
        <w:t>Особенности программы</w:t>
      </w:r>
    </w:p>
    <w:p w14:paraId="519CE20F" w14:textId="77777777" w:rsidR="00DD7A46" w:rsidRPr="00C704A2" w:rsidRDefault="00DD7A46" w:rsidP="00C704A2">
      <w:pPr>
        <w:ind w:firstLine="709"/>
        <w:jc w:val="both"/>
        <w:rPr>
          <w:spacing w:val="6"/>
        </w:rPr>
      </w:pPr>
    </w:p>
    <w:p w14:paraId="0A9940C7" w14:textId="77777777" w:rsidR="00DD7A46" w:rsidRPr="00C704A2" w:rsidRDefault="00DD7A46" w:rsidP="00C704A2">
      <w:pPr>
        <w:jc w:val="both"/>
        <w:rPr>
          <w:i/>
        </w:rPr>
      </w:pPr>
      <w:r w:rsidRPr="00C704A2">
        <w:tab/>
        <w:t xml:space="preserve">Особенностью программы является то, что она обеспечивает изучение начального курса  технологии   через </w:t>
      </w:r>
      <w:r w:rsidRPr="00C704A2">
        <w:rPr>
          <w:i/>
        </w:rPr>
        <w:t>осмысление младшим школьником  деятельности человека</w:t>
      </w:r>
      <w:r w:rsidRPr="00C704A2">
        <w:t xml:space="preserve">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</w:t>
      </w:r>
      <w:r w:rsidRPr="00C704A2">
        <w:rPr>
          <w:i/>
        </w:rPr>
        <w:t>продуктивной проектной деятельности</w:t>
      </w:r>
      <w:r w:rsidRPr="00C704A2">
        <w:t xml:space="preserve">.   Формирование конструкторско-технологических знаний и умений происходит в процессе работы  с </w:t>
      </w:r>
      <w:r w:rsidRPr="00C704A2">
        <w:rPr>
          <w:i/>
        </w:rPr>
        <w:t>технологической картой.</w:t>
      </w:r>
    </w:p>
    <w:p w14:paraId="3456D847" w14:textId="77777777" w:rsidR="00DD7A46" w:rsidRPr="00C704A2" w:rsidRDefault="00DD7A46" w:rsidP="00C704A2">
      <w:pPr>
        <w:jc w:val="both"/>
      </w:pPr>
      <w:r w:rsidRPr="00C704A2">
        <w:t xml:space="preserve">Названные особенности  программы отражены в ее структуре. </w:t>
      </w:r>
    </w:p>
    <w:p w14:paraId="02B3E84C" w14:textId="77777777" w:rsidR="00DD7A46" w:rsidRPr="00C704A2" w:rsidRDefault="00DD7A46" w:rsidP="00C704A2">
      <w:pPr>
        <w:jc w:val="both"/>
      </w:pPr>
      <w:r w:rsidRPr="00C704A2">
        <w:t>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</w:t>
      </w:r>
      <w:r w:rsidR="002F481D" w:rsidRPr="00C704A2">
        <w:t xml:space="preserve">ехнологическим процессом. В </w:t>
      </w:r>
      <w:r w:rsidRPr="00C704A2">
        <w:t xml:space="preserve">каждой теме </w:t>
      </w:r>
      <w:r w:rsidRPr="00C704A2">
        <w:rPr>
          <w:b/>
          <w:bCs/>
        </w:rPr>
        <w:t>реализован  принцип</w:t>
      </w:r>
      <w:r w:rsidRPr="00C704A2">
        <w:t>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14:paraId="4AE3708B" w14:textId="77777777" w:rsidR="00DD7A46" w:rsidRPr="00C704A2" w:rsidRDefault="00DD7A46" w:rsidP="00C704A2">
      <w:pPr>
        <w:pStyle w:val="a5"/>
        <w:ind w:left="0"/>
        <w:jc w:val="both"/>
      </w:pPr>
      <w:r w:rsidRPr="00C704A2">
        <w:t xml:space="preserve">         Особое внимание в программе отводится содержанию практических  работ, которое предусматривает: </w:t>
      </w:r>
    </w:p>
    <w:p w14:paraId="12616289" w14:textId="77777777" w:rsidR="00DD7A46" w:rsidRPr="00C704A2" w:rsidRDefault="00DD7A46" w:rsidP="00C704A2">
      <w:pPr>
        <w:numPr>
          <w:ilvl w:val="0"/>
          <w:numId w:val="2"/>
        </w:numPr>
        <w:jc w:val="both"/>
      </w:pPr>
      <w:r w:rsidRPr="00C704A2"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14:paraId="3D0DEAAD" w14:textId="77777777" w:rsidR="00DD7A46" w:rsidRPr="00C704A2" w:rsidRDefault="00DD7A46" w:rsidP="00C704A2">
      <w:pPr>
        <w:numPr>
          <w:ilvl w:val="0"/>
          <w:numId w:val="3"/>
        </w:numPr>
        <w:jc w:val="both"/>
        <w:rPr>
          <w:iCs/>
        </w:rPr>
      </w:pPr>
      <w:r w:rsidRPr="00C704A2">
        <w:t xml:space="preserve">овладение инвариантными составляющими технологических операций (способами работы)  </w:t>
      </w:r>
      <w:r w:rsidRPr="00C704A2">
        <w:rPr>
          <w:iCs/>
        </w:rPr>
        <w:t>разметки,раскроя, сборки, отделки;</w:t>
      </w:r>
    </w:p>
    <w:p w14:paraId="59F0BE92" w14:textId="77777777" w:rsidR="00DD7A46" w:rsidRPr="00C704A2" w:rsidRDefault="00DD7A46" w:rsidP="00C704A2">
      <w:pPr>
        <w:numPr>
          <w:ilvl w:val="0"/>
          <w:numId w:val="3"/>
        </w:numPr>
        <w:jc w:val="both"/>
      </w:pPr>
      <w:r w:rsidRPr="00C704A2">
        <w:t xml:space="preserve"> первичное ознакомление с законами природы, на которые опирается человек при работе;  </w:t>
      </w:r>
    </w:p>
    <w:p w14:paraId="03CBCB13" w14:textId="77777777" w:rsidR="00DD7A46" w:rsidRPr="00C704A2" w:rsidRDefault="00DD7A46" w:rsidP="00C704A2">
      <w:pPr>
        <w:numPr>
          <w:ilvl w:val="0"/>
          <w:numId w:val="2"/>
        </w:numPr>
        <w:jc w:val="both"/>
      </w:pPr>
      <w:r w:rsidRPr="00C704A2"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14:paraId="3C3A37D3" w14:textId="77777777" w:rsidR="00DD7A46" w:rsidRPr="00C704A2" w:rsidRDefault="00DD7A46" w:rsidP="00C704A2">
      <w:pPr>
        <w:numPr>
          <w:ilvl w:val="0"/>
          <w:numId w:val="2"/>
        </w:numPr>
        <w:jc w:val="both"/>
      </w:pPr>
      <w:r w:rsidRPr="00C704A2">
        <w:t>изготовление  преимущественно объемных изделий (в целях развития пространственного  восприятия);</w:t>
      </w:r>
    </w:p>
    <w:p w14:paraId="207C5BAB" w14:textId="77777777" w:rsidR="00DD7A46" w:rsidRPr="00C704A2" w:rsidRDefault="00DD7A46" w:rsidP="00C704A2">
      <w:pPr>
        <w:numPr>
          <w:ilvl w:val="0"/>
          <w:numId w:val="2"/>
        </w:numPr>
        <w:jc w:val="both"/>
      </w:pPr>
      <w:r w:rsidRPr="00C704A2"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14:paraId="5DD56392" w14:textId="77777777" w:rsidR="00DD7A46" w:rsidRPr="00C704A2" w:rsidRDefault="00DD7A46" w:rsidP="00C704A2">
      <w:pPr>
        <w:numPr>
          <w:ilvl w:val="0"/>
          <w:numId w:val="2"/>
        </w:numPr>
        <w:jc w:val="both"/>
        <w:rPr>
          <w:spacing w:val="6"/>
        </w:rPr>
      </w:pPr>
      <w:r w:rsidRPr="00C704A2">
        <w:rPr>
          <w:spacing w:val="4"/>
        </w:rPr>
        <w:lastRenderedPageBreak/>
        <w:t>проектнаядеятельность</w:t>
      </w:r>
      <w:r w:rsidRPr="00C704A2">
        <w:rPr>
          <w:b/>
          <w:spacing w:val="4"/>
        </w:rPr>
        <w:t xml:space="preserve"> (</w:t>
      </w:r>
      <w:r w:rsidRPr="00C704A2">
        <w:rPr>
          <w:spacing w:val="1"/>
        </w:rPr>
        <w:t>определение цели и задач, распределение участников для решения поставленных задач</w:t>
      </w:r>
      <w:r w:rsidRPr="00C704A2">
        <w:rPr>
          <w:spacing w:val="6"/>
        </w:rPr>
        <w:t>, составление плана, выбор средств и способов деятельности, оценка результатов, коррекция деятельности);</w:t>
      </w:r>
    </w:p>
    <w:p w14:paraId="5E59B792" w14:textId="77777777" w:rsidR="00DD7A46" w:rsidRPr="00C704A2" w:rsidRDefault="00DD7A46" w:rsidP="00C704A2">
      <w:pPr>
        <w:numPr>
          <w:ilvl w:val="0"/>
          <w:numId w:val="2"/>
        </w:numPr>
        <w:jc w:val="both"/>
      </w:pPr>
      <w:r w:rsidRPr="00C704A2">
        <w:t xml:space="preserve">использование в работе  преимущественно конструкторской, а не  изобразительной деятельности; </w:t>
      </w:r>
    </w:p>
    <w:p w14:paraId="32E44C95" w14:textId="77777777" w:rsidR="00DD7A46" w:rsidRPr="00C704A2" w:rsidRDefault="00DD7A46" w:rsidP="00C704A2">
      <w:pPr>
        <w:numPr>
          <w:ilvl w:val="0"/>
          <w:numId w:val="2"/>
        </w:numPr>
        <w:jc w:val="both"/>
      </w:pPr>
      <w:r w:rsidRPr="00C704A2">
        <w:t>знакомство с природой и использованием ее богатств человеком;</w:t>
      </w:r>
    </w:p>
    <w:p w14:paraId="7B5AC339" w14:textId="77777777" w:rsidR="00DD7A46" w:rsidRPr="00C704A2" w:rsidRDefault="00DD7A46" w:rsidP="00C704A2">
      <w:pPr>
        <w:numPr>
          <w:ilvl w:val="0"/>
          <w:numId w:val="2"/>
        </w:numPr>
        <w:ind w:left="496"/>
        <w:jc w:val="both"/>
      </w:pPr>
      <w:r w:rsidRPr="00C704A2"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14:paraId="64004C67" w14:textId="77777777" w:rsidR="00DD7A46" w:rsidRPr="00C704A2" w:rsidRDefault="00DD7A46" w:rsidP="00C704A2">
      <w:pPr>
        <w:jc w:val="both"/>
      </w:pPr>
      <w:r w:rsidRPr="00C704A2">
        <w:rPr>
          <w:b/>
          <w:bCs/>
        </w:rPr>
        <w:t>Проектная деятельность</w:t>
      </w:r>
      <w:r w:rsidRPr="00C704A2">
        <w:t xml:space="preserve">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14:paraId="7A7FFE6E" w14:textId="77777777" w:rsidR="00DD7A46" w:rsidRPr="00C704A2" w:rsidRDefault="00DD7A46" w:rsidP="00C704A2">
      <w:pPr>
        <w:jc w:val="both"/>
      </w:pPr>
      <w:r w:rsidRPr="00C704A2">
        <w:tab/>
        <w:t xml:space="preserve">Продуктивная  проектная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14:paraId="1B50BB33" w14:textId="77777777" w:rsidR="00DD7A46" w:rsidRPr="00C704A2" w:rsidRDefault="00DD7A46" w:rsidP="00C704A2">
      <w:pPr>
        <w:jc w:val="both"/>
        <w:rPr>
          <w:b/>
          <w:bCs/>
        </w:rPr>
      </w:pPr>
      <w:r w:rsidRPr="00C704A2">
        <w:rPr>
          <w:b/>
          <w:bCs/>
        </w:rPr>
        <w:tab/>
      </w:r>
    </w:p>
    <w:p w14:paraId="032A431C" w14:textId="77777777" w:rsidR="00B810FF" w:rsidRPr="00C704A2" w:rsidRDefault="00B810FF" w:rsidP="00C704A2">
      <w:pPr>
        <w:jc w:val="both"/>
        <w:rPr>
          <w:b/>
          <w:bCs/>
        </w:rPr>
      </w:pPr>
    </w:p>
    <w:p w14:paraId="20E38759" w14:textId="26A90EBF" w:rsidR="00DD7A46" w:rsidRDefault="00DD7A46" w:rsidP="00C704A2">
      <w:pPr>
        <w:jc w:val="both"/>
        <w:rPr>
          <w:b/>
          <w:bCs/>
        </w:rPr>
      </w:pPr>
      <w:r w:rsidRPr="00C704A2">
        <w:rPr>
          <w:b/>
          <w:bCs/>
        </w:rPr>
        <w:t>Межпредметные связи</w:t>
      </w:r>
    </w:p>
    <w:p w14:paraId="3EA7802A" w14:textId="77777777" w:rsidR="00C704A2" w:rsidRPr="00C704A2" w:rsidRDefault="00C704A2" w:rsidP="00C704A2">
      <w:pPr>
        <w:jc w:val="both"/>
        <w:rPr>
          <w:b/>
          <w:bCs/>
        </w:rPr>
      </w:pPr>
    </w:p>
    <w:p w14:paraId="53CC3312" w14:textId="77777777" w:rsidR="00DD7A46" w:rsidRPr="00C704A2" w:rsidRDefault="00DD7A46" w:rsidP="00C704A2">
      <w:pPr>
        <w:pStyle w:val="HTML"/>
        <w:jc w:val="both"/>
        <w:textAlignment w:val="top"/>
        <w:rPr>
          <w:rFonts w:ascii="Times New Roman" w:hAnsi="Times New Roman" w:cs="Times New Roman"/>
        </w:rPr>
      </w:pPr>
      <w:r w:rsidRPr="00C704A2">
        <w:rPr>
          <w:rFonts w:ascii="Times New Roman" w:hAnsi="Times New Roman" w:cs="Times New Roman"/>
        </w:rPr>
        <w:t xml:space="preserve">   Программа   ориентирована на широкое использование  знаний и умений, усвоенных детьми в процессе изучения других учебных предметов: окружающего мира, изобразительного искусства, математики, русского языка и литературного чтения. </w:t>
      </w:r>
    </w:p>
    <w:p w14:paraId="5BD00AA6" w14:textId="77777777" w:rsidR="00DD7A46" w:rsidRPr="00C704A2" w:rsidRDefault="00DD7A46" w:rsidP="00C704A2">
      <w:pPr>
        <w:ind w:firstLine="709"/>
        <w:jc w:val="both"/>
      </w:pPr>
      <w:r w:rsidRPr="00C704A2">
        <w:t xml:space="preserve">При освоении содержания курса «Технология» актуализируются знания, полученные при изучении окружающего мира. Это касается  не только работы с природными материалами. Природные  формы  лежат в основе  идей   изготовления многих конструкций и воплощаются  в готовых изделиях.  Изучение технологии предусматривает знакомство  с производствами, ни одно из которых не обходится без природных ресурсов. Деятельность человека-созидателя материальных ценностей  и творца среды обитания в программе </w:t>
      </w:r>
      <w:r w:rsidRPr="00C704A2">
        <w:rPr>
          <w:b/>
          <w:bCs/>
        </w:rPr>
        <w:t>рассматривается в связи с проблемами охраны природы</w:t>
      </w:r>
      <w:r w:rsidRPr="00C704A2">
        <w:t xml:space="preserve"> - это способствует  формированию экологической культуры детей.    Изучение этнокультурных традиций в деятельности человека также связано с содержанием предмета «Окружающий мир».</w:t>
      </w:r>
    </w:p>
    <w:p w14:paraId="57356103" w14:textId="77777777" w:rsidR="00DD7A46" w:rsidRPr="00C704A2" w:rsidRDefault="00DD7A46" w:rsidP="00C704A2">
      <w:pPr>
        <w:ind w:firstLine="709"/>
        <w:jc w:val="both"/>
      </w:pPr>
      <w:r w:rsidRPr="00C704A2">
        <w:t xml:space="preserve">В программе  интегрируется и содержание курса </w:t>
      </w:r>
      <w:r w:rsidRPr="00C704A2">
        <w:rPr>
          <w:b/>
          <w:bCs/>
        </w:rPr>
        <w:t>«Изобразительное искусство»</w:t>
      </w:r>
      <w:r w:rsidRPr="00C704A2">
        <w:t xml:space="preserve">: в целях гармонизации форм и конструкций используются средства художественной выразительности,  изделия изготавливаются на основе правил декоративно-прикладного искусства и  законов дизайна,  младшие школьники осваивают  эстетику труда. </w:t>
      </w:r>
    </w:p>
    <w:p w14:paraId="35D7A0B5" w14:textId="77777777" w:rsidR="00DD7A46" w:rsidRPr="00C704A2" w:rsidRDefault="00DD7A46" w:rsidP="00C704A2">
      <w:pPr>
        <w:jc w:val="both"/>
        <w:rPr>
          <w:b/>
          <w:bCs/>
        </w:rPr>
      </w:pPr>
      <w:r w:rsidRPr="00C704A2">
        <w:t xml:space="preserve">      Программа предусматривает использование математических знаний: это и  работа с именованными числами, и выполнение вычислений, расчетов, построений при конструировании и моделировании, и работа с геометрическими фигурами и  телами,  и создание </w:t>
      </w:r>
      <w:r w:rsidRPr="00C704A2">
        <w:lastRenderedPageBreak/>
        <w:t>элементарных алгоритмов деятельности в проекте. Освоение правил работы и преобразования информации    также тесно связано с  образовательной областью «</w:t>
      </w:r>
      <w:r w:rsidRPr="00C704A2">
        <w:rPr>
          <w:b/>
          <w:bCs/>
        </w:rPr>
        <w:t>Математика и информатика».</w:t>
      </w:r>
    </w:p>
    <w:p w14:paraId="2C3D19D2" w14:textId="77777777" w:rsidR="00DD7A46" w:rsidRPr="00C704A2" w:rsidRDefault="00DD7A46" w:rsidP="00C704A2">
      <w:pPr>
        <w:jc w:val="both"/>
      </w:pPr>
      <w:r w:rsidRPr="00C704A2">
        <w:t xml:space="preserve">    В «Технологии»  естественным путем интегрируется содержание образовательной области </w:t>
      </w:r>
      <w:r w:rsidRPr="00C704A2">
        <w:rPr>
          <w:b/>
          <w:bCs/>
        </w:rPr>
        <w:t>«Филология»</w:t>
      </w:r>
      <w:r w:rsidRPr="00C704A2">
        <w:t xml:space="preserve"> (русский язык и литературное чтение). Для понимания детьми  реализуемых в изделии технических образов   рассматривается культурно-исторический справочный материал, представленный в  учебных текстах разного типа. Эти тексты анализируются,  обсуждаются; дети строят собственные суждения, обосновывают  их, формулируют выводы.</w:t>
      </w:r>
    </w:p>
    <w:p w14:paraId="3F144D81" w14:textId="77777777" w:rsidR="00DD7A46" w:rsidRPr="00C704A2" w:rsidRDefault="00DD7A46" w:rsidP="00C704A2">
      <w:pPr>
        <w:ind w:firstLine="709"/>
        <w:jc w:val="both"/>
      </w:pPr>
      <w:r w:rsidRPr="00C704A2">
        <w:t xml:space="preserve">Программа  «Технология», интегрируя знания о человеке, природе и  обществе, способствует целостному восприятию ребенком мира во всем его многообразии и единстве.  Практико-ориентированная направленность содержания  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14:paraId="08EE1AE5" w14:textId="77777777" w:rsidR="00DD7A46" w:rsidRPr="00C704A2" w:rsidRDefault="00DD7A46" w:rsidP="00C704A2">
      <w:pPr>
        <w:ind w:firstLine="357"/>
        <w:jc w:val="both"/>
      </w:pPr>
      <w:r w:rsidRPr="00C704A2">
        <w:t xml:space="preserve"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  </w:t>
      </w:r>
    </w:p>
    <w:p w14:paraId="318A6C2E" w14:textId="77777777" w:rsidR="002F481D" w:rsidRPr="00C704A2" w:rsidRDefault="002F481D" w:rsidP="00C704A2">
      <w:pPr>
        <w:autoSpaceDE w:val="0"/>
        <w:autoSpaceDN w:val="0"/>
        <w:jc w:val="both"/>
        <w:rPr>
          <w:b/>
          <w:bCs/>
        </w:rPr>
      </w:pPr>
    </w:p>
    <w:p w14:paraId="2664E1E7" w14:textId="77777777" w:rsidR="002F481D" w:rsidRPr="00C704A2" w:rsidRDefault="002F481D" w:rsidP="00C704A2">
      <w:pPr>
        <w:autoSpaceDE w:val="0"/>
        <w:autoSpaceDN w:val="0"/>
        <w:jc w:val="both"/>
        <w:rPr>
          <w:b/>
          <w:bCs/>
        </w:rPr>
      </w:pPr>
    </w:p>
    <w:p w14:paraId="073B0F72" w14:textId="77777777" w:rsidR="00940EC6" w:rsidRPr="00C704A2" w:rsidRDefault="00940EC6" w:rsidP="00C704A2">
      <w:pPr>
        <w:autoSpaceDE w:val="0"/>
        <w:autoSpaceDN w:val="0"/>
        <w:jc w:val="center"/>
        <w:rPr>
          <w:rFonts w:eastAsia="MS Mincho"/>
          <w:b/>
          <w:bCs/>
          <w:iCs/>
        </w:rPr>
      </w:pPr>
      <w:r w:rsidRPr="00C704A2">
        <w:rPr>
          <w:rFonts w:eastAsia="MS Mincho"/>
          <w:b/>
          <w:bCs/>
          <w:iCs/>
        </w:rPr>
        <w:t>Планируемые результаты освоения учебного предмета</w:t>
      </w:r>
    </w:p>
    <w:p w14:paraId="7FCC488D" w14:textId="77777777" w:rsidR="002F481D" w:rsidRPr="00C704A2" w:rsidRDefault="00B936B2" w:rsidP="00C704A2">
      <w:pPr>
        <w:ind w:firstLine="567"/>
        <w:jc w:val="both"/>
        <w:rPr>
          <w:b/>
        </w:rPr>
      </w:pPr>
      <w:r w:rsidRPr="00C704A2">
        <w:rPr>
          <w:b/>
        </w:rPr>
        <w:t>Предметные результаты</w:t>
      </w:r>
    </w:p>
    <w:p w14:paraId="5B0835A4" w14:textId="77777777" w:rsidR="002F481D" w:rsidRPr="00C704A2" w:rsidRDefault="002F481D" w:rsidP="00C704A2">
      <w:pPr>
        <w:widowControl w:val="0"/>
        <w:tabs>
          <w:tab w:val="num" w:pos="284"/>
        </w:tabs>
        <w:spacing w:after="80"/>
        <w:jc w:val="both"/>
        <w:rPr>
          <w:rFonts w:eastAsia="Calibri"/>
          <w:lang w:eastAsia="en-US"/>
        </w:rPr>
      </w:pPr>
      <w:r w:rsidRPr="00C704A2">
        <w:rPr>
          <w:b/>
        </w:rPr>
        <w:t xml:space="preserve"> </w:t>
      </w:r>
      <w:r w:rsidRPr="00C704A2">
        <w:rPr>
          <w:rFonts w:eastAsia="Calibri"/>
          <w:b/>
          <w:lang w:eastAsia="en-US"/>
        </w:rPr>
        <w:t>Обучающийся научится</w:t>
      </w:r>
      <w:r w:rsidRPr="00C704A2">
        <w:rPr>
          <w:rFonts w:eastAsia="Calibri"/>
          <w:lang w:eastAsia="en-US"/>
        </w:rPr>
        <w:t>:</w:t>
      </w:r>
    </w:p>
    <w:p w14:paraId="64FECE7C" w14:textId="77777777" w:rsidR="002F481D" w:rsidRPr="00C704A2" w:rsidRDefault="002F481D" w:rsidP="00C704A2">
      <w:pPr>
        <w:jc w:val="both"/>
      </w:pPr>
      <w:r w:rsidRPr="00C704A2">
        <w:t xml:space="preserve">- Получит первоначальные представления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14:paraId="1E445932" w14:textId="77777777" w:rsidR="002F481D" w:rsidRPr="00C704A2" w:rsidRDefault="002F481D" w:rsidP="00C704A2">
      <w:pPr>
        <w:jc w:val="both"/>
      </w:pPr>
      <w:r w:rsidRPr="00C704A2">
        <w:t>- Усвоит первоначальные представления о материальной культуре как продукте предметно-преобразующей деятельности человека.</w:t>
      </w:r>
    </w:p>
    <w:p w14:paraId="3F1E8717" w14:textId="77777777" w:rsidR="002F481D" w:rsidRPr="00C704A2" w:rsidRDefault="00C80C6C" w:rsidP="00C704A2">
      <w:pPr>
        <w:jc w:val="both"/>
      </w:pPr>
      <w:r w:rsidRPr="00C704A2">
        <w:t>- Приобретет навыки</w:t>
      </w:r>
      <w:r w:rsidR="002F481D" w:rsidRPr="00C704A2">
        <w:t xml:space="preserve">  самообслуживания;  овладение технологическими приемами ручной  обработки  материалов;  усвоение правил техники безопасности;</w:t>
      </w:r>
    </w:p>
    <w:p w14:paraId="1131527A" w14:textId="77777777" w:rsidR="00C80C6C" w:rsidRPr="00C704A2" w:rsidRDefault="00C80C6C" w:rsidP="00C704A2">
      <w:pPr>
        <w:shd w:val="clear" w:color="auto" w:fill="FFFFFF"/>
        <w:autoSpaceDE w:val="0"/>
        <w:autoSpaceDN w:val="0"/>
        <w:adjustRightInd w:val="0"/>
        <w:contextualSpacing/>
        <w:jc w:val="both"/>
        <w:rPr>
          <w:b/>
        </w:rPr>
      </w:pPr>
      <w:r w:rsidRPr="00C704A2">
        <w:rPr>
          <w:b/>
        </w:rPr>
        <w:t>Учащийся получит возможность научиться:</w:t>
      </w:r>
    </w:p>
    <w:p w14:paraId="2C35D2FC" w14:textId="77777777" w:rsidR="002F481D" w:rsidRPr="00C704A2" w:rsidRDefault="00C80C6C" w:rsidP="00C704A2">
      <w:pPr>
        <w:jc w:val="both"/>
      </w:pPr>
      <w:r w:rsidRPr="00C704A2">
        <w:t>-  Использовать знания и умения</w:t>
      </w:r>
      <w:r w:rsidR="002F481D" w:rsidRPr="00C704A2">
        <w:t xml:space="preserve">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14:paraId="27EBDE06" w14:textId="77777777" w:rsidR="002F481D" w:rsidRPr="00C704A2" w:rsidRDefault="00C80C6C" w:rsidP="00C704A2">
      <w:pPr>
        <w:jc w:val="both"/>
        <w:rPr>
          <w:b/>
        </w:rPr>
      </w:pPr>
      <w:r w:rsidRPr="00C704A2">
        <w:t>- Приобретет</w:t>
      </w:r>
      <w:r w:rsidR="002F481D" w:rsidRPr="00C704A2">
        <w:t xml:space="preserve"> з</w:t>
      </w:r>
      <w:r w:rsidRPr="00C704A2">
        <w:t>нания</w:t>
      </w:r>
      <w:r w:rsidR="002F481D" w:rsidRPr="00C704A2">
        <w:t xml:space="preserve">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14:paraId="1EB142CE" w14:textId="77777777" w:rsidR="00DD7A46" w:rsidRPr="00C704A2" w:rsidRDefault="00B936B2" w:rsidP="00C704A2">
      <w:pPr>
        <w:pStyle w:val="1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C704A2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 xml:space="preserve">     Личностные результаты</w:t>
      </w:r>
    </w:p>
    <w:p w14:paraId="115C9C46" w14:textId="77777777" w:rsidR="00C80C6C" w:rsidRPr="00C704A2" w:rsidRDefault="00C80C6C" w:rsidP="00C704A2">
      <w:pPr>
        <w:pStyle w:val="1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C704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Обучающийся научится</w:t>
      </w:r>
    </w:p>
    <w:p w14:paraId="28E3EF31" w14:textId="77777777" w:rsidR="00C80C6C" w:rsidRPr="00C704A2" w:rsidRDefault="00C80C6C" w:rsidP="00C704A2">
      <w:pPr>
        <w:pStyle w:val="c0"/>
        <w:shd w:val="clear" w:color="auto" w:fill="FFFFFF"/>
        <w:spacing w:before="0" w:beforeAutospacing="0" w:after="0" w:afterAutospacing="0"/>
        <w:jc w:val="both"/>
      </w:pPr>
      <w:r w:rsidRPr="00C704A2">
        <w:rPr>
          <w:rStyle w:val="c5"/>
        </w:rPr>
        <w:t>- ценить и принимать следующие базовые ценности: «добро», «терпение», «родина», «природа», «семья».</w:t>
      </w:r>
    </w:p>
    <w:p w14:paraId="4B5BE266" w14:textId="77777777" w:rsidR="00C80C6C" w:rsidRPr="00C704A2" w:rsidRDefault="00C80C6C" w:rsidP="00C704A2">
      <w:pPr>
        <w:pStyle w:val="c0"/>
        <w:shd w:val="clear" w:color="auto" w:fill="FFFFFF"/>
        <w:spacing w:before="0" w:beforeAutospacing="0" w:after="0" w:afterAutospacing="0"/>
        <w:jc w:val="both"/>
      </w:pPr>
      <w:r w:rsidRPr="00C704A2">
        <w:rPr>
          <w:rStyle w:val="c1"/>
        </w:rPr>
        <w:t>-</w:t>
      </w:r>
      <w:r w:rsidRPr="00C704A2">
        <w:rPr>
          <w:rStyle w:val="c5"/>
        </w:rPr>
        <w:t>называть и объяснять свои чувства и ощущения от созерцаемых произведений искусства, объяснять свое отношение к поступкам с позиции общечеловеческих нравственных ценностей;</w:t>
      </w:r>
    </w:p>
    <w:p w14:paraId="1F09345B" w14:textId="77777777" w:rsidR="00C80C6C" w:rsidRPr="00C704A2" w:rsidRDefault="00C80C6C" w:rsidP="00C704A2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C704A2">
        <w:rPr>
          <w:rStyle w:val="c1"/>
        </w:rPr>
        <w:t>-</w:t>
      </w:r>
      <w:r w:rsidRPr="00C704A2">
        <w:rPr>
          <w:rStyle w:val="c5"/>
        </w:rPr>
        <w:t>проявлять интерес к отдельным видам предметно-практической деятельности;</w:t>
      </w:r>
    </w:p>
    <w:p w14:paraId="3F2A3D9B" w14:textId="77777777" w:rsidR="00B936B2" w:rsidRPr="00C704A2" w:rsidRDefault="00B936B2" w:rsidP="00C704A2">
      <w:pPr>
        <w:shd w:val="clear" w:color="auto" w:fill="FFFFFF"/>
        <w:autoSpaceDE w:val="0"/>
        <w:autoSpaceDN w:val="0"/>
        <w:adjustRightInd w:val="0"/>
        <w:contextualSpacing/>
        <w:jc w:val="both"/>
        <w:rPr>
          <w:b/>
        </w:rPr>
      </w:pPr>
      <w:r w:rsidRPr="00C704A2">
        <w:rPr>
          <w:b/>
        </w:rPr>
        <w:lastRenderedPageBreak/>
        <w:t>Учащийся получит возможность научиться:</w:t>
      </w:r>
    </w:p>
    <w:p w14:paraId="528A4623" w14:textId="77777777" w:rsidR="00B936B2" w:rsidRPr="00C704A2" w:rsidRDefault="00B936B2" w:rsidP="00C704A2">
      <w:pPr>
        <w:pStyle w:val="c0"/>
        <w:shd w:val="clear" w:color="auto" w:fill="FFFFFF"/>
        <w:spacing w:before="0" w:beforeAutospacing="0" w:after="0" w:afterAutospacing="0"/>
        <w:jc w:val="both"/>
      </w:pPr>
      <w:r w:rsidRPr="00C704A2">
        <w:t xml:space="preserve">-развивать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 </w:t>
      </w:r>
    </w:p>
    <w:p w14:paraId="1DB19CF6" w14:textId="77777777" w:rsidR="00B936B2" w:rsidRPr="00C704A2" w:rsidRDefault="00B936B2" w:rsidP="00C704A2">
      <w:pPr>
        <w:pStyle w:val="c0"/>
        <w:shd w:val="clear" w:color="auto" w:fill="FFFFFF"/>
        <w:spacing w:before="0" w:beforeAutospacing="0" w:after="0" w:afterAutospacing="0"/>
        <w:jc w:val="both"/>
      </w:pPr>
      <w:r w:rsidRPr="00C704A2">
        <w:t>-формировать эстетические потребности, ценности и чувства</w:t>
      </w:r>
    </w:p>
    <w:p w14:paraId="41DF4097" w14:textId="77777777" w:rsidR="00B936B2" w:rsidRPr="00C704A2" w:rsidRDefault="00B936B2" w:rsidP="00C704A2">
      <w:pPr>
        <w:pStyle w:val="c0"/>
        <w:shd w:val="clear" w:color="auto" w:fill="FFFFFF"/>
        <w:spacing w:before="0" w:beforeAutospacing="0" w:after="0" w:afterAutospacing="0"/>
        <w:jc w:val="both"/>
      </w:pPr>
      <w:r w:rsidRPr="00C704A2">
        <w:t xml:space="preserve">-развить навыки сотрудничества со взрослыми и сверстниками в разных ситуациях, умений не создавать конфликтов и находить выходы из спорных ситуаций; </w:t>
      </w:r>
    </w:p>
    <w:p w14:paraId="2CBDB5AD" w14:textId="77777777" w:rsidR="00B936B2" w:rsidRPr="00C704A2" w:rsidRDefault="00B936B2" w:rsidP="00C704A2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C704A2">
        <w:t>-формировать установки на безопасный и здоровый образ жизни; потребность соблюдать правила безопасного использования инструментов и материалов для качественного выполнения изделия.</w:t>
      </w:r>
    </w:p>
    <w:p w14:paraId="04EF7901" w14:textId="77777777" w:rsidR="00B936B2" w:rsidRPr="00C704A2" w:rsidRDefault="00B936B2" w:rsidP="00C704A2">
      <w:pPr>
        <w:pStyle w:val="c0"/>
        <w:shd w:val="clear" w:color="auto" w:fill="FFFFFF"/>
        <w:spacing w:before="0" w:beforeAutospacing="0" w:after="0" w:afterAutospacing="0"/>
        <w:jc w:val="both"/>
      </w:pPr>
    </w:p>
    <w:p w14:paraId="7201D5F4" w14:textId="77777777" w:rsidR="00DD7A46" w:rsidRPr="00C704A2" w:rsidRDefault="00B936B2" w:rsidP="00C704A2">
      <w:pPr>
        <w:jc w:val="both"/>
        <w:rPr>
          <w:b/>
        </w:rPr>
      </w:pPr>
      <w:r w:rsidRPr="00C704A2">
        <w:rPr>
          <w:b/>
        </w:rPr>
        <w:t xml:space="preserve">     Метапредметные результаты</w:t>
      </w:r>
    </w:p>
    <w:p w14:paraId="4B79F37E" w14:textId="77777777" w:rsidR="00B936B2" w:rsidRPr="00C704A2" w:rsidRDefault="00B936B2" w:rsidP="00C704A2">
      <w:pPr>
        <w:pStyle w:val="1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C704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Обучающийся научится</w:t>
      </w:r>
    </w:p>
    <w:p w14:paraId="207EFA5F" w14:textId="77777777" w:rsidR="00B936B2" w:rsidRPr="00C704A2" w:rsidRDefault="00B936B2" w:rsidP="00C704A2">
      <w:pPr>
        <w:jc w:val="both"/>
      </w:pPr>
      <w:r w:rsidRPr="00C704A2">
        <w:t xml:space="preserve">-  способность </w:t>
      </w:r>
      <w:r w:rsidR="00DD7A46" w:rsidRPr="00C704A2">
        <w:t>принимать и сохранять цели и задачи учебной деятельности, поиска средств ее осуществления.</w:t>
      </w:r>
    </w:p>
    <w:p w14:paraId="4257E0EF" w14:textId="77777777" w:rsidR="00B936B2" w:rsidRPr="00C704A2" w:rsidRDefault="00B936B2" w:rsidP="00C704A2">
      <w:pPr>
        <w:jc w:val="both"/>
      </w:pPr>
      <w:r w:rsidRPr="00C704A2">
        <w:t xml:space="preserve"> - о</w:t>
      </w:r>
      <w:r w:rsidR="00DD7A46" w:rsidRPr="00C704A2">
        <w:t>с</w:t>
      </w:r>
      <w:r w:rsidRPr="00C704A2">
        <w:t>воит  способы</w:t>
      </w:r>
      <w:r w:rsidR="00DD7A46" w:rsidRPr="00C704A2">
        <w:t xml:space="preserve">  решения  проблем  творческого  и  поискового  характера.</w:t>
      </w:r>
    </w:p>
    <w:p w14:paraId="405D032C" w14:textId="77777777" w:rsidR="00B936B2" w:rsidRPr="00C704A2" w:rsidRDefault="00B936B2" w:rsidP="00C704A2">
      <w:pPr>
        <w:jc w:val="both"/>
      </w:pPr>
      <w:r w:rsidRPr="00C704A2">
        <w:t>- Формировать</w:t>
      </w:r>
      <w:r w:rsidR="00DD7A46" w:rsidRPr="00C704A2">
        <w:t xml:space="preserve">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14:paraId="4B4F7A5D" w14:textId="77777777" w:rsidR="00DD7A46" w:rsidRPr="00C704A2" w:rsidRDefault="00B936B2" w:rsidP="00C704A2">
      <w:pPr>
        <w:jc w:val="both"/>
      </w:pPr>
      <w:r w:rsidRPr="00C704A2">
        <w:t>-</w:t>
      </w:r>
      <w:r w:rsidR="00DD7A46" w:rsidRPr="00C704A2">
        <w:t xml:space="preserve"> определять наиболее эффективные способы достижения результата.</w:t>
      </w:r>
    </w:p>
    <w:p w14:paraId="43161149" w14:textId="77777777" w:rsidR="00B936B2" w:rsidRPr="00C704A2" w:rsidRDefault="00B936B2" w:rsidP="00C704A2">
      <w:pPr>
        <w:shd w:val="clear" w:color="auto" w:fill="FFFFFF"/>
        <w:autoSpaceDE w:val="0"/>
        <w:autoSpaceDN w:val="0"/>
        <w:adjustRightInd w:val="0"/>
        <w:contextualSpacing/>
        <w:jc w:val="both"/>
        <w:rPr>
          <w:b/>
        </w:rPr>
      </w:pPr>
      <w:r w:rsidRPr="00C704A2">
        <w:rPr>
          <w:b/>
        </w:rPr>
        <w:t>Учащийся получит возможность научиться:</w:t>
      </w:r>
    </w:p>
    <w:p w14:paraId="40A1ECA5" w14:textId="77777777" w:rsidR="00DD7A46" w:rsidRPr="00C704A2" w:rsidRDefault="00B936B2" w:rsidP="00C704A2">
      <w:pPr>
        <w:jc w:val="both"/>
      </w:pPr>
      <w:r w:rsidRPr="00C704A2">
        <w:t>- использовать знаково-символические</w:t>
      </w:r>
      <w:r w:rsidR="00DD7A46" w:rsidRPr="00C704A2">
        <w:t xml:space="preserve"> средств</w:t>
      </w:r>
      <w:r w:rsidRPr="00C704A2">
        <w:t>а</w:t>
      </w:r>
      <w:r w:rsidR="00DD7A46" w:rsidRPr="00C704A2">
        <w:t xml:space="preserve"> представления информации для создания моделей изучаемых объектов и процессов, схем решения учебных и практических задач.</w:t>
      </w:r>
    </w:p>
    <w:p w14:paraId="1F004897" w14:textId="77777777" w:rsidR="00DD7A46" w:rsidRPr="00C704A2" w:rsidRDefault="00B936B2" w:rsidP="00C704A2">
      <w:pPr>
        <w:jc w:val="both"/>
      </w:pPr>
      <w:r w:rsidRPr="00C704A2">
        <w:t>-  использовать различные способы</w:t>
      </w:r>
      <w:r w:rsidR="00DD7A46" w:rsidRPr="00C704A2">
        <w:t xml:space="preserve">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14:paraId="68ED89BE" w14:textId="77777777" w:rsidR="00B936B2" w:rsidRPr="00C704A2" w:rsidRDefault="00B936B2" w:rsidP="00C704A2">
      <w:pPr>
        <w:jc w:val="both"/>
      </w:pPr>
      <w:r w:rsidRPr="00C704A2">
        <w:t>-овладеть</w:t>
      </w:r>
      <w:r w:rsidR="00DD7A46" w:rsidRPr="00C704A2">
        <w:t xml:space="preserve"> навыками смыслового чтения текстов различных стилей и жанров в соответствии с целями и задачами; </w:t>
      </w:r>
    </w:p>
    <w:p w14:paraId="7BCA2366" w14:textId="73FDE88E" w:rsidR="00FD0D7E" w:rsidRDefault="00B936B2" w:rsidP="00C704A2">
      <w:pPr>
        <w:jc w:val="both"/>
      </w:pPr>
      <w:r w:rsidRPr="00C704A2">
        <w:t>-</w:t>
      </w:r>
      <w:r w:rsidR="00DD7A46" w:rsidRPr="00C704A2">
        <w:t>осознанно строить речевое высказывание в соответствии с задачами коммуникации и составлять тексты в устной и письменной формах.</w:t>
      </w:r>
    </w:p>
    <w:p w14:paraId="14BCF70B" w14:textId="0FF531FA" w:rsidR="00DD7A46" w:rsidRPr="00FD0D7E" w:rsidRDefault="00FD0D7E" w:rsidP="00FD0D7E">
      <w:pPr>
        <w:suppressAutoHyphens w:val="0"/>
        <w:spacing w:after="200" w:line="360" w:lineRule="auto"/>
        <w:jc w:val="center"/>
      </w:pPr>
      <w:r>
        <w:br w:type="page"/>
      </w:r>
      <w:r w:rsidR="00940EC6">
        <w:rPr>
          <w:b/>
        </w:rPr>
        <w:lastRenderedPageBreak/>
        <w:t>Тематическое планирование</w:t>
      </w:r>
    </w:p>
    <w:p w14:paraId="305E258F" w14:textId="77777777" w:rsidR="00940EC6" w:rsidRPr="00B810FF" w:rsidRDefault="00940EC6" w:rsidP="00DD7A46">
      <w:pPr>
        <w:jc w:val="center"/>
        <w:rPr>
          <w:b/>
        </w:rPr>
      </w:pPr>
    </w:p>
    <w:tbl>
      <w:tblPr>
        <w:tblStyle w:val="a7"/>
        <w:tblW w:w="9464" w:type="dxa"/>
        <w:jc w:val="center"/>
        <w:tblLayout w:type="fixed"/>
        <w:tblLook w:val="01E0" w:firstRow="1" w:lastRow="1" w:firstColumn="1" w:lastColumn="1" w:noHBand="0" w:noVBand="0"/>
      </w:tblPr>
      <w:tblGrid>
        <w:gridCol w:w="1101"/>
        <w:gridCol w:w="5244"/>
        <w:gridCol w:w="3119"/>
      </w:tblGrid>
      <w:tr w:rsidR="00DD7A46" w:rsidRPr="00B810FF" w14:paraId="023F849E" w14:textId="77777777" w:rsidTr="00940EC6">
        <w:trPr>
          <w:trHeight w:val="276"/>
          <w:jc w:val="center"/>
        </w:trPr>
        <w:tc>
          <w:tcPr>
            <w:tcW w:w="1101" w:type="dxa"/>
            <w:vMerge w:val="restart"/>
            <w:vAlign w:val="center"/>
          </w:tcPr>
          <w:p w14:paraId="26D39A25" w14:textId="77777777" w:rsidR="00DD7A46" w:rsidRPr="00B810FF" w:rsidRDefault="00DD7A46" w:rsidP="00D725E6">
            <w:pPr>
              <w:jc w:val="center"/>
              <w:rPr>
                <w:b/>
                <w:bCs/>
              </w:rPr>
            </w:pPr>
            <w:r w:rsidRPr="00B810FF">
              <w:rPr>
                <w:b/>
                <w:bCs/>
              </w:rPr>
              <w:t>№ п/п</w:t>
            </w:r>
          </w:p>
        </w:tc>
        <w:tc>
          <w:tcPr>
            <w:tcW w:w="5244" w:type="dxa"/>
            <w:vMerge w:val="restart"/>
            <w:vAlign w:val="center"/>
          </w:tcPr>
          <w:p w14:paraId="1ECD43F4" w14:textId="77777777" w:rsidR="00DD7A46" w:rsidRPr="00B810FF" w:rsidRDefault="00DD7A46" w:rsidP="00D725E6">
            <w:pPr>
              <w:jc w:val="center"/>
              <w:rPr>
                <w:b/>
                <w:bCs/>
              </w:rPr>
            </w:pPr>
            <w:r w:rsidRPr="00B810FF">
              <w:rPr>
                <w:b/>
                <w:bCs/>
              </w:rPr>
              <w:t>Раздел, тема</w:t>
            </w:r>
          </w:p>
        </w:tc>
        <w:tc>
          <w:tcPr>
            <w:tcW w:w="3119" w:type="dxa"/>
            <w:vMerge w:val="restart"/>
            <w:vAlign w:val="center"/>
          </w:tcPr>
          <w:p w14:paraId="43B49832" w14:textId="77777777" w:rsidR="00DD7A46" w:rsidRPr="00B810FF" w:rsidRDefault="00DD7A46" w:rsidP="00D725E6">
            <w:pPr>
              <w:jc w:val="center"/>
              <w:rPr>
                <w:b/>
                <w:bCs/>
              </w:rPr>
            </w:pPr>
            <w:r w:rsidRPr="00B810FF">
              <w:rPr>
                <w:b/>
                <w:bCs/>
              </w:rPr>
              <w:t>Кол-во часов</w:t>
            </w:r>
          </w:p>
        </w:tc>
      </w:tr>
      <w:tr w:rsidR="00DD7A46" w:rsidRPr="00B810FF" w14:paraId="35BBDEBA" w14:textId="77777777" w:rsidTr="00940EC6">
        <w:trPr>
          <w:trHeight w:val="276"/>
          <w:jc w:val="center"/>
        </w:trPr>
        <w:tc>
          <w:tcPr>
            <w:tcW w:w="1101" w:type="dxa"/>
            <w:vMerge/>
            <w:shd w:val="clear" w:color="auto" w:fill="FFFFFF"/>
            <w:vAlign w:val="center"/>
          </w:tcPr>
          <w:p w14:paraId="59CF5BB1" w14:textId="77777777" w:rsidR="00DD7A46" w:rsidRPr="00B810FF" w:rsidRDefault="00DD7A46" w:rsidP="00D725E6">
            <w:pPr>
              <w:jc w:val="center"/>
              <w:rPr>
                <w:bCs/>
              </w:rPr>
            </w:pPr>
          </w:p>
        </w:tc>
        <w:tc>
          <w:tcPr>
            <w:tcW w:w="5244" w:type="dxa"/>
            <w:vMerge/>
            <w:shd w:val="clear" w:color="auto" w:fill="FFFFFF"/>
            <w:vAlign w:val="center"/>
          </w:tcPr>
          <w:p w14:paraId="02FD7B49" w14:textId="77777777" w:rsidR="00DD7A46" w:rsidRPr="00B810FF" w:rsidRDefault="00DD7A46" w:rsidP="00D725E6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516F4BCD" w14:textId="77777777" w:rsidR="00DD7A46" w:rsidRPr="00B810FF" w:rsidRDefault="00DD7A46" w:rsidP="00D725E6">
            <w:pPr>
              <w:jc w:val="center"/>
              <w:rPr>
                <w:bCs/>
              </w:rPr>
            </w:pPr>
          </w:p>
        </w:tc>
      </w:tr>
      <w:tr w:rsidR="00DD7A46" w:rsidRPr="00B810FF" w14:paraId="78DC264F" w14:textId="77777777" w:rsidTr="00940EC6"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035C5B98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14:paraId="0932776A" w14:textId="77777777" w:rsidR="00DD7A46" w:rsidRPr="00B810FF" w:rsidRDefault="00DD7A46" w:rsidP="00D725E6">
            <w:pPr>
              <w:rPr>
                <w:bCs/>
              </w:rPr>
            </w:pPr>
            <w:r w:rsidRPr="00B810FF">
              <w:t xml:space="preserve">Давайте познакомимся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1BE2E4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3</w:t>
            </w:r>
          </w:p>
        </w:tc>
      </w:tr>
      <w:tr w:rsidR="00DD7A46" w:rsidRPr="00B810FF" w14:paraId="24E8AF09" w14:textId="77777777" w:rsidTr="00940EC6"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30B68AAE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14:paraId="65F2F0ED" w14:textId="77777777" w:rsidR="00DD7A46" w:rsidRPr="00B810FF" w:rsidRDefault="00DD7A46" w:rsidP="00D725E6">
            <w:pPr>
              <w:rPr>
                <w:bCs/>
              </w:rPr>
            </w:pPr>
            <w:r w:rsidRPr="00B810FF">
              <w:t xml:space="preserve">Человек и земля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11AB62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21</w:t>
            </w:r>
          </w:p>
        </w:tc>
      </w:tr>
      <w:tr w:rsidR="00DD7A46" w:rsidRPr="00B810FF" w14:paraId="03F5526D" w14:textId="77777777" w:rsidTr="00940EC6">
        <w:trPr>
          <w:jc w:val="center"/>
        </w:trPr>
        <w:tc>
          <w:tcPr>
            <w:tcW w:w="1101" w:type="dxa"/>
            <w:shd w:val="clear" w:color="auto" w:fill="auto"/>
          </w:tcPr>
          <w:p w14:paraId="0D8FBD58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5E5FA0F9" w14:textId="77777777" w:rsidR="00DD7A46" w:rsidRPr="00B810FF" w:rsidRDefault="00DD7A46" w:rsidP="00D725E6">
            <w:pPr>
              <w:rPr>
                <w:bCs/>
              </w:rPr>
            </w:pPr>
            <w:r w:rsidRPr="00B810FF">
              <w:t>Человек и вода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5AF5FA7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3</w:t>
            </w:r>
          </w:p>
        </w:tc>
      </w:tr>
      <w:tr w:rsidR="00DD7A46" w:rsidRPr="00B810FF" w14:paraId="10B6E993" w14:textId="77777777" w:rsidTr="00940EC6">
        <w:trPr>
          <w:jc w:val="center"/>
        </w:trPr>
        <w:tc>
          <w:tcPr>
            <w:tcW w:w="1101" w:type="dxa"/>
            <w:shd w:val="clear" w:color="auto" w:fill="auto"/>
          </w:tcPr>
          <w:p w14:paraId="7567E162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14:paraId="2D3E58E0" w14:textId="77777777" w:rsidR="00DD7A46" w:rsidRPr="00B810FF" w:rsidRDefault="00DD7A46" w:rsidP="00D725E6">
            <w:r w:rsidRPr="00B810FF">
              <w:t>Человек и воздух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BE44EFC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3</w:t>
            </w:r>
          </w:p>
        </w:tc>
      </w:tr>
      <w:tr w:rsidR="00DD7A46" w:rsidRPr="00B810FF" w14:paraId="632FA22F" w14:textId="77777777" w:rsidTr="00940EC6">
        <w:trPr>
          <w:trHeight w:val="70"/>
          <w:jc w:val="center"/>
        </w:trPr>
        <w:tc>
          <w:tcPr>
            <w:tcW w:w="1101" w:type="dxa"/>
            <w:shd w:val="clear" w:color="auto" w:fill="auto"/>
          </w:tcPr>
          <w:p w14:paraId="542B5F94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14:paraId="1EFE8CEE" w14:textId="77777777" w:rsidR="00DD7A46" w:rsidRPr="00B810FF" w:rsidRDefault="00DD7A46" w:rsidP="00D725E6">
            <w:r w:rsidRPr="00B810FF">
              <w:t xml:space="preserve">Человек и информация 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67149F9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3</w:t>
            </w:r>
          </w:p>
        </w:tc>
      </w:tr>
      <w:tr w:rsidR="00DD7A46" w:rsidRPr="00B810FF" w14:paraId="7156C62B" w14:textId="77777777" w:rsidTr="00940EC6">
        <w:trPr>
          <w:jc w:val="center"/>
        </w:trPr>
        <w:tc>
          <w:tcPr>
            <w:tcW w:w="1101" w:type="dxa"/>
            <w:shd w:val="clear" w:color="auto" w:fill="auto"/>
          </w:tcPr>
          <w:p w14:paraId="356DBEEA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4E41E8AE" w14:textId="77777777" w:rsidR="00DD7A46" w:rsidRPr="00B810FF" w:rsidRDefault="00DD7A46" w:rsidP="00D725E6">
            <w:r w:rsidRPr="00B810FF">
              <w:t>Итоговое обобщение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188349A" w14:textId="77777777" w:rsidR="00DD7A46" w:rsidRPr="00B810FF" w:rsidRDefault="00DD7A46" w:rsidP="00D725E6">
            <w:pPr>
              <w:jc w:val="center"/>
              <w:rPr>
                <w:bCs/>
              </w:rPr>
            </w:pPr>
            <w:r w:rsidRPr="00B810FF">
              <w:rPr>
                <w:bCs/>
              </w:rPr>
              <w:t>1</w:t>
            </w:r>
          </w:p>
        </w:tc>
      </w:tr>
      <w:tr w:rsidR="00DD7A46" w:rsidRPr="00B810FF" w14:paraId="7721767D" w14:textId="77777777" w:rsidTr="00940EC6">
        <w:trPr>
          <w:jc w:val="center"/>
        </w:trPr>
        <w:tc>
          <w:tcPr>
            <w:tcW w:w="1101" w:type="dxa"/>
          </w:tcPr>
          <w:p w14:paraId="28FD51BD" w14:textId="77777777" w:rsidR="00DD7A46" w:rsidRPr="00B810FF" w:rsidRDefault="00DD7A46" w:rsidP="00D725E6">
            <w:pPr>
              <w:rPr>
                <w:bCs/>
              </w:rPr>
            </w:pPr>
          </w:p>
        </w:tc>
        <w:tc>
          <w:tcPr>
            <w:tcW w:w="5244" w:type="dxa"/>
          </w:tcPr>
          <w:p w14:paraId="19358BB7" w14:textId="77777777" w:rsidR="00DD7A46" w:rsidRPr="00B810FF" w:rsidRDefault="00DD7A46" w:rsidP="00D725E6">
            <w:pPr>
              <w:rPr>
                <w:bCs/>
              </w:rPr>
            </w:pPr>
            <w:r w:rsidRPr="00B810FF">
              <w:rPr>
                <w:bCs/>
              </w:rPr>
              <w:t>Всего</w:t>
            </w:r>
          </w:p>
        </w:tc>
        <w:tc>
          <w:tcPr>
            <w:tcW w:w="3119" w:type="dxa"/>
            <w:vAlign w:val="center"/>
          </w:tcPr>
          <w:p w14:paraId="363DACF8" w14:textId="77777777" w:rsidR="00DD7A46" w:rsidRPr="00B810FF" w:rsidRDefault="00B810FF" w:rsidP="00D725E6">
            <w:pPr>
              <w:jc w:val="center"/>
              <w:rPr>
                <w:b/>
                <w:bCs/>
              </w:rPr>
            </w:pPr>
            <w:r w:rsidRPr="00B810FF">
              <w:rPr>
                <w:b/>
                <w:bCs/>
              </w:rPr>
              <w:t>33</w:t>
            </w:r>
          </w:p>
        </w:tc>
      </w:tr>
    </w:tbl>
    <w:p w14:paraId="59CB95CA" w14:textId="77777777" w:rsidR="00B810FF" w:rsidRPr="00B810FF" w:rsidRDefault="00B810FF" w:rsidP="00DD7A46">
      <w:pPr>
        <w:jc w:val="center"/>
        <w:rPr>
          <w:b/>
        </w:rPr>
      </w:pPr>
    </w:p>
    <w:p w14:paraId="723E544D" w14:textId="77777777" w:rsidR="00B810FF" w:rsidRPr="00B810FF" w:rsidRDefault="00B810FF" w:rsidP="00DD7A46">
      <w:pPr>
        <w:jc w:val="center"/>
        <w:rPr>
          <w:b/>
        </w:rPr>
      </w:pPr>
    </w:p>
    <w:p w14:paraId="0BD2869E" w14:textId="77777777" w:rsidR="00B936B2" w:rsidRDefault="00B936B2" w:rsidP="0070207F">
      <w:pPr>
        <w:rPr>
          <w:b/>
        </w:rPr>
      </w:pPr>
    </w:p>
    <w:p w14:paraId="26831159" w14:textId="77777777" w:rsidR="00B936B2" w:rsidRDefault="00B936B2" w:rsidP="00DD7A46">
      <w:pPr>
        <w:jc w:val="center"/>
        <w:rPr>
          <w:b/>
        </w:rPr>
      </w:pPr>
    </w:p>
    <w:p w14:paraId="0D3D54C8" w14:textId="77777777" w:rsidR="00B936B2" w:rsidRDefault="00B936B2" w:rsidP="00DD7A46">
      <w:pPr>
        <w:jc w:val="center"/>
        <w:rPr>
          <w:b/>
        </w:rPr>
      </w:pPr>
    </w:p>
    <w:p w14:paraId="04EA4125" w14:textId="77777777" w:rsidR="00DD7A46" w:rsidRPr="00B810FF" w:rsidRDefault="00DD7A46" w:rsidP="00DD7A46">
      <w:pPr>
        <w:jc w:val="center"/>
        <w:rPr>
          <w:b/>
        </w:rPr>
      </w:pPr>
      <w:r w:rsidRPr="00B810FF">
        <w:rPr>
          <w:b/>
        </w:rPr>
        <w:t>Календарно-тематическое  планирование по  технологии</w:t>
      </w:r>
    </w:p>
    <w:p w14:paraId="29D1DCAB" w14:textId="77777777" w:rsidR="00DD7A46" w:rsidRPr="00B810FF" w:rsidRDefault="00DD7A46" w:rsidP="00DD7A46"/>
    <w:tbl>
      <w:tblPr>
        <w:tblStyle w:val="a7"/>
        <w:tblW w:w="4680" w:type="pct"/>
        <w:tblLayout w:type="fixed"/>
        <w:tblLook w:val="0000" w:firstRow="0" w:lastRow="0" w:firstColumn="0" w:lastColumn="0" w:noHBand="0" w:noVBand="0"/>
      </w:tblPr>
      <w:tblGrid>
        <w:gridCol w:w="958"/>
        <w:gridCol w:w="7230"/>
        <w:gridCol w:w="1135"/>
        <w:gridCol w:w="2126"/>
        <w:gridCol w:w="2126"/>
      </w:tblGrid>
      <w:tr w:rsidR="00892572" w:rsidRPr="00B810FF" w14:paraId="1B335AF3" w14:textId="77777777" w:rsidTr="005B79C1">
        <w:trPr>
          <w:trHeight w:val="420"/>
        </w:trPr>
        <w:tc>
          <w:tcPr>
            <w:tcW w:w="353" w:type="pct"/>
            <w:vMerge w:val="restart"/>
          </w:tcPr>
          <w:p w14:paraId="730B56BF" w14:textId="77777777" w:rsidR="005B79C1" w:rsidRDefault="005B79C1" w:rsidP="00D725E6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150BDA4C" w14:textId="77777777" w:rsidR="00892572" w:rsidRPr="00B810FF" w:rsidRDefault="00892572" w:rsidP="00D725E6">
            <w:pPr>
              <w:jc w:val="center"/>
              <w:rPr>
                <w:b/>
              </w:rPr>
            </w:pPr>
            <w:r w:rsidRPr="00B810FF">
              <w:rPr>
                <w:b/>
              </w:rPr>
              <w:t>урока</w:t>
            </w:r>
          </w:p>
        </w:tc>
        <w:tc>
          <w:tcPr>
            <w:tcW w:w="2663" w:type="pct"/>
            <w:vMerge w:val="restart"/>
          </w:tcPr>
          <w:p w14:paraId="02C2414C" w14:textId="77777777" w:rsidR="00892572" w:rsidRPr="00B810FF" w:rsidRDefault="00892572" w:rsidP="00D725E6">
            <w:pPr>
              <w:jc w:val="center"/>
              <w:rPr>
                <w:b/>
              </w:rPr>
            </w:pPr>
            <w:r w:rsidRPr="00B810FF">
              <w:rPr>
                <w:b/>
              </w:rPr>
              <w:t>Тема  урока</w:t>
            </w:r>
          </w:p>
        </w:tc>
        <w:tc>
          <w:tcPr>
            <w:tcW w:w="418" w:type="pct"/>
            <w:vMerge w:val="restart"/>
          </w:tcPr>
          <w:p w14:paraId="714FB01C" w14:textId="77777777" w:rsidR="00892572" w:rsidRPr="00B810FF" w:rsidRDefault="00892572" w:rsidP="00D725E6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566" w:type="pct"/>
            <w:gridSpan w:val="2"/>
          </w:tcPr>
          <w:p w14:paraId="19242886" w14:textId="77777777" w:rsidR="00892572" w:rsidRPr="00B810FF" w:rsidRDefault="00892572" w:rsidP="00D725E6">
            <w:pPr>
              <w:jc w:val="center"/>
              <w:rPr>
                <w:b/>
              </w:rPr>
            </w:pPr>
            <w:r w:rsidRPr="00B810FF">
              <w:rPr>
                <w:b/>
              </w:rPr>
              <w:t>Дата</w:t>
            </w:r>
          </w:p>
        </w:tc>
      </w:tr>
      <w:tr w:rsidR="00892572" w:rsidRPr="00B810FF" w14:paraId="456A7265" w14:textId="77777777" w:rsidTr="005B79C1">
        <w:tc>
          <w:tcPr>
            <w:tcW w:w="353" w:type="pct"/>
            <w:vMerge/>
          </w:tcPr>
          <w:p w14:paraId="1C34CD95" w14:textId="77777777" w:rsidR="00892572" w:rsidRPr="00B810FF" w:rsidRDefault="00892572" w:rsidP="00D725E6">
            <w:pPr>
              <w:jc w:val="center"/>
              <w:rPr>
                <w:b/>
              </w:rPr>
            </w:pPr>
          </w:p>
        </w:tc>
        <w:tc>
          <w:tcPr>
            <w:tcW w:w="2663" w:type="pct"/>
            <w:vMerge/>
          </w:tcPr>
          <w:p w14:paraId="30BF9489" w14:textId="77777777" w:rsidR="00892572" w:rsidRPr="00B810FF" w:rsidRDefault="00892572" w:rsidP="00D725E6">
            <w:pPr>
              <w:jc w:val="center"/>
              <w:rPr>
                <w:b/>
              </w:rPr>
            </w:pPr>
          </w:p>
        </w:tc>
        <w:tc>
          <w:tcPr>
            <w:tcW w:w="418" w:type="pct"/>
            <w:vMerge/>
          </w:tcPr>
          <w:p w14:paraId="40B22994" w14:textId="77777777" w:rsidR="00892572" w:rsidRPr="00B810FF" w:rsidRDefault="00892572" w:rsidP="00D725E6">
            <w:pPr>
              <w:jc w:val="center"/>
              <w:rPr>
                <w:b/>
              </w:rPr>
            </w:pPr>
          </w:p>
        </w:tc>
        <w:tc>
          <w:tcPr>
            <w:tcW w:w="783" w:type="pct"/>
          </w:tcPr>
          <w:p w14:paraId="0DF1FC7E" w14:textId="77777777" w:rsidR="00892572" w:rsidRPr="00B810FF" w:rsidRDefault="00892572" w:rsidP="00D725E6">
            <w:pPr>
              <w:jc w:val="center"/>
              <w:rPr>
                <w:b/>
              </w:rPr>
            </w:pPr>
            <w:r w:rsidRPr="00B810FF">
              <w:rPr>
                <w:b/>
              </w:rPr>
              <w:t>план</w:t>
            </w:r>
          </w:p>
        </w:tc>
        <w:tc>
          <w:tcPr>
            <w:tcW w:w="783" w:type="pct"/>
          </w:tcPr>
          <w:p w14:paraId="17702C91" w14:textId="77777777" w:rsidR="00892572" w:rsidRPr="00B810FF" w:rsidRDefault="00892572" w:rsidP="00D725E6">
            <w:pPr>
              <w:jc w:val="center"/>
              <w:rPr>
                <w:b/>
              </w:rPr>
            </w:pPr>
            <w:r w:rsidRPr="00B810FF">
              <w:rPr>
                <w:b/>
              </w:rPr>
              <w:t>Факт.</w:t>
            </w:r>
          </w:p>
        </w:tc>
      </w:tr>
      <w:tr w:rsidR="005B79C1" w:rsidRPr="00B810FF" w14:paraId="78050C95" w14:textId="77777777" w:rsidTr="005B79C1">
        <w:tc>
          <w:tcPr>
            <w:tcW w:w="353" w:type="pct"/>
          </w:tcPr>
          <w:p w14:paraId="1FB35D9E" w14:textId="77777777" w:rsidR="005B79C1" w:rsidRPr="00B810FF" w:rsidRDefault="005B79C1" w:rsidP="005B79C1">
            <w:r w:rsidRPr="00B810FF">
              <w:t>1.</w:t>
            </w:r>
          </w:p>
        </w:tc>
        <w:tc>
          <w:tcPr>
            <w:tcW w:w="2663" w:type="pct"/>
          </w:tcPr>
          <w:p w14:paraId="3F1B3078" w14:textId="77777777" w:rsidR="005B79C1" w:rsidRPr="005B79C1" w:rsidRDefault="005B79C1" w:rsidP="005B79C1">
            <w:r w:rsidRPr="005B79C1">
              <w:t xml:space="preserve"> Здравствуй, дорогой друг!</w:t>
            </w:r>
          </w:p>
          <w:p w14:paraId="111F3CAB" w14:textId="77777777" w:rsidR="005B79C1" w:rsidRPr="005B79C1" w:rsidRDefault="005B79C1" w:rsidP="005B79C1">
            <w:r w:rsidRPr="005B79C1">
              <w:t>Как работать с учебником</w:t>
            </w:r>
          </w:p>
          <w:p w14:paraId="76673420" w14:textId="77777777" w:rsidR="005B79C1" w:rsidRPr="005B79C1" w:rsidRDefault="005B79C1" w:rsidP="005B79C1">
            <w:r w:rsidRPr="005B79C1">
              <w:t>Я и мои друзья</w:t>
            </w:r>
          </w:p>
        </w:tc>
        <w:tc>
          <w:tcPr>
            <w:tcW w:w="418" w:type="pct"/>
          </w:tcPr>
          <w:p w14:paraId="70479ED1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06A4A70C" w14:textId="7FC94050" w:rsidR="005B79C1" w:rsidRPr="004F2B4F" w:rsidRDefault="004C43F6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B79C1">
              <w:rPr>
                <w:rFonts w:eastAsia="Calibri"/>
                <w:lang w:eastAsia="en-US"/>
              </w:rPr>
              <w:t xml:space="preserve"> нед.сентября</w:t>
            </w:r>
          </w:p>
        </w:tc>
        <w:tc>
          <w:tcPr>
            <w:tcW w:w="783" w:type="pct"/>
          </w:tcPr>
          <w:p w14:paraId="75A93938" w14:textId="77777777" w:rsidR="005B79C1" w:rsidRPr="005B79C1" w:rsidRDefault="005B79C1" w:rsidP="005B79C1"/>
        </w:tc>
      </w:tr>
      <w:tr w:rsidR="005B79C1" w:rsidRPr="00B810FF" w14:paraId="4C841995" w14:textId="77777777" w:rsidTr="005B79C1">
        <w:trPr>
          <w:trHeight w:val="653"/>
        </w:trPr>
        <w:tc>
          <w:tcPr>
            <w:tcW w:w="353" w:type="pct"/>
          </w:tcPr>
          <w:p w14:paraId="74C0980D" w14:textId="77777777" w:rsidR="005B79C1" w:rsidRPr="00B810FF" w:rsidRDefault="005B79C1" w:rsidP="005B79C1">
            <w:r w:rsidRPr="00B810FF">
              <w:t>2.</w:t>
            </w:r>
          </w:p>
        </w:tc>
        <w:tc>
          <w:tcPr>
            <w:tcW w:w="2663" w:type="pct"/>
          </w:tcPr>
          <w:p w14:paraId="1B962888" w14:textId="77777777" w:rsidR="005B79C1" w:rsidRPr="005B79C1" w:rsidRDefault="005B79C1" w:rsidP="005B79C1">
            <w:r w:rsidRPr="005B79C1">
              <w:t xml:space="preserve"> Материалы и инструменты. Организация рабочего места</w:t>
            </w:r>
          </w:p>
        </w:tc>
        <w:tc>
          <w:tcPr>
            <w:tcW w:w="418" w:type="pct"/>
          </w:tcPr>
          <w:p w14:paraId="6A9D9BFB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3B75DD53" w14:textId="4EEB6ED5" w:rsidR="005B79C1" w:rsidRPr="004F2B4F" w:rsidRDefault="004C43F6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5B79C1">
              <w:rPr>
                <w:rFonts w:eastAsia="Calibri"/>
                <w:lang w:eastAsia="en-US"/>
              </w:rPr>
              <w:t xml:space="preserve"> нед. сентября</w:t>
            </w:r>
          </w:p>
        </w:tc>
        <w:tc>
          <w:tcPr>
            <w:tcW w:w="783" w:type="pct"/>
          </w:tcPr>
          <w:p w14:paraId="33B89DA2" w14:textId="77777777" w:rsidR="005B79C1" w:rsidRPr="005B79C1" w:rsidRDefault="005B79C1" w:rsidP="005B79C1"/>
        </w:tc>
      </w:tr>
      <w:tr w:rsidR="005B79C1" w:rsidRPr="00B810FF" w14:paraId="1B9665A1" w14:textId="77777777" w:rsidTr="005B79C1">
        <w:trPr>
          <w:trHeight w:val="563"/>
        </w:trPr>
        <w:tc>
          <w:tcPr>
            <w:tcW w:w="353" w:type="pct"/>
          </w:tcPr>
          <w:p w14:paraId="02D638C8" w14:textId="77777777" w:rsidR="005B79C1" w:rsidRPr="00B810FF" w:rsidRDefault="005B79C1" w:rsidP="005B79C1">
            <w:r w:rsidRPr="00B810FF">
              <w:t>3</w:t>
            </w:r>
          </w:p>
        </w:tc>
        <w:tc>
          <w:tcPr>
            <w:tcW w:w="2663" w:type="pct"/>
          </w:tcPr>
          <w:p w14:paraId="6F4D075A" w14:textId="77777777" w:rsidR="005B79C1" w:rsidRPr="005B79C1" w:rsidRDefault="005B79C1" w:rsidP="005B79C1">
            <w:r w:rsidRPr="005B79C1">
              <w:t>Что такое технология?</w:t>
            </w:r>
          </w:p>
        </w:tc>
        <w:tc>
          <w:tcPr>
            <w:tcW w:w="418" w:type="pct"/>
          </w:tcPr>
          <w:p w14:paraId="791FF876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5A8BC5DF" w14:textId="76CBDA5A" w:rsidR="005B79C1" w:rsidRPr="004F2B4F" w:rsidRDefault="004C43F6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5B79C1">
              <w:rPr>
                <w:rFonts w:eastAsia="Calibri"/>
                <w:lang w:eastAsia="en-US"/>
              </w:rPr>
              <w:t xml:space="preserve"> нед.сентября</w:t>
            </w:r>
          </w:p>
        </w:tc>
        <w:tc>
          <w:tcPr>
            <w:tcW w:w="783" w:type="pct"/>
          </w:tcPr>
          <w:p w14:paraId="3F32D15B" w14:textId="77777777" w:rsidR="005B79C1" w:rsidRPr="005B79C1" w:rsidRDefault="005B79C1" w:rsidP="005B79C1"/>
        </w:tc>
      </w:tr>
      <w:tr w:rsidR="005B79C1" w:rsidRPr="00B810FF" w14:paraId="1DC9669A" w14:textId="77777777" w:rsidTr="005B79C1">
        <w:tc>
          <w:tcPr>
            <w:tcW w:w="353" w:type="pct"/>
          </w:tcPr>
          <w:p w14:paraId="73C59598" w14:textId="77777777" w:rsidR="005B79C1" w:rsidRPr="00B810FF" w:rsidRDefault="005B79C1" w:rsidP="005B79C1">
            <w:r w:rsidRPr="00B810FF">
              <w:t>4-5</w:t>
            </w:r>
          </w:p>
        </w:tc>
        <w:tc>
          <w:tcPr>
            <w:tcW w:w="2663" w:type="pct"/>
          </w:tcPr>
          <w:p w14:paraId="7E08ECB0" w14:textId="77777777" w:rsidR="005B79C1" w:rsidRPr="005B79C1" w:rsidRDefault="005B79C1" w:rsidP="005B79C1">
            <w:r w:rsidRPr="005B79C1">
              <w:t>Природный материал</w:t>
            </w:r>
          </w:p>
          <w:p w14:paraId="376D2189" w14:textId="77777777" w:rsidR="005B79C1" w:rsidRPr="005B79C1" w:rsidRDefault="005B79C1" w:rsidP="005B79C1">
            <w:r w:rsidRPr="005B79C1">
              <w:t>Изделие: « Аппликация из листьев».</w:t>
            </w:r>
          </w:p>
        </w:tc>
        <w:tc>
          <w:tcPr>
            <w:tcW w:w="418" w:type="pct"/>
          </w:tcPr>
          <w:p w14:paraId="70AC5983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1EF2E124" w14:textId="4C8FF23D" w:rsidR="005B79C1" w:rsidRPr="005F2C4D" w:rsidRDefault="004C43F6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5B79C1" w:rsidRPr="005F2C4D">
              <w:rPr>
                <w:rFonts w:eastAsia="Calibri"/>
                <w:lang w:eastAsia="en-US"/>
              </w:rPr>
              <w:t xml:space="preserve"> нед.сентября</w:t>
            </w:r>
          </w:p>
        </w:tc>
        <w:tc>
          <w:tcPr>
            <w:tcW w:w="783" w:type="pct"/>
          </w:tcPr>
          <w:p w14:paraId="66B3E0F1" w14:textId="77777777" w:rsidR="005B79C1" w:rsidRPr="005B79C1" w:rsidRDefault="005B79C1" w:rsidP="005B79C1"/>
        </w:tc>
      </w:tr>
      <w:tr w:rsidR="00BA1FC1" w:rsidRPr="00B810FF" w14:paraId="533AE906" w14:textId="77777777" w:rsidTr="00F6410A">
        <w:trPr>
          <w:trHeight w:val="1114"/>
        </w:trPr>
        <w:tc>
          <w:tcPr>
            <w:tcW w:w="353" w:type="pct"/>
          </w:tcPr>
          <w:p w14:paraId="5271EEBF" w14:textId="77777777" w:rsidR="00BA1FC1" w:rsidRPr="00B810FF" w:rsidRDefault="00BA1FC1" w:rsidP="005B79C1">
            <w:r w:rsidRPr="00B810FF">
              <w:lastRenderedPageBreak/>
              <w:t>6-7</w:t>
            </w:r>
          </w:p>
          <w:p w14:paraId="77E0F631" w14:textId="77777777" w:rsidR="00BA1FC1" w:rsidRPr="00B810FF" w:rsidRDefault="00BA1FC1" w:rsidP="005B79C1"/>
        </w:tc>
        <w:tc>
          <w:tcPr>
            <w:tcW w:w="2663" w:type="pct"/>
          </w:tcPr>
          <w:p w14:paraId="0C51A9B8" w14:textId="77777777" w:rsidR="00BA1FC1" w:rsidRPr="005B79C1" w:rsidRDefault="00BA1FC1" w:rsidP="005B79C1">
            <w:r w:rsidRPr="005B79C1">
              <w:t>Пластилин. Приемы работы с пластилином</w:t>
            </w:r>
          </w:p>
          <w:p w14:paraId="33E8AB52" w14:textId="77777777" w:rsidR="00BA1FC1" w:rsidRPr="005B79C1" w:rsidRDefault="00BA1FC1" w:rsidP="005B79C1">
            <w:r w:rsidRPr="005B79C1">
              <w:t>Изделие: аппликация  из пластилина «Ромашковая поляна».</w:t>
            </w:r>
          </w:p>
          <w:p w14:paraId="00013A77" w14:textId="77777777" w:rsidR="00BA1FC1" w:rsidRPr="005B79C1" w:rsidRDefault="00BA1FC1" w:rsidP="005B79C1">
            <w:r w:rsidRPr="005B79C1">
              <w:t>Изделие «Мудрая сова</w:t>
            </w:r>
          </w:p>
        </w:tc>
        <w:tc>
          <w:tcPr>
            <w:tcW w:w="418" w:type="pct"/>
          </w:tcPr>
          <w:p w14:paraId="4A2C9A42" w14:textId="77777777" w:rsidR="00BA1FC1" w:rsidRPr="005B79C1" w:rsidRDefault="00BA1FC1" w:rsidP="005B79C1">
            <w:pPr>
              <w:jc w:val="center"/>
            </w:pPr>
            <w:r w:rsidRPr="005B79C1">
              <w:t>2</w:t>
            </w:r>
          </w:p>
        </w:tc>
        <w:tc>
          <w:tcPr>
            <w:tcW w:w="783" w:type="pct"/>
          </w:tcPr>
          <w:p w14:paraId="2C26A434" w14:textId="788F6D54" w:rsidR="00BA1FC1" w:rsidRPr="0032364C" w:rsidRDefault="001A5FC5" w:rsidP="004C43F6">
            <w:pPr>
              <w:widowControl w:val="0"/>
              <w:spacing w:after="200" w:line="276" w:lineRule="auto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BA1FC1" w:rsidRPr="005F2C4D">
              <w:rPr>
                <w:rFonts w:eastAsia="Calibri"/>
                <w:lang w:eastAsia="en-US"/>
              </w:rPr>
              <w:t xml:space="preserve"> нед.</w:t>
            </w:r>
            <w:r>
              <w:rPr>
                <w:rFonts w:eastAsia="Calibri"/>
                <w:lang w:eastAsia="en-US"/>
              </w:rPr>
              <w:t xml:space="preserve"> ок</w:t>
            </w:r>
            <w:r w:rsidR="004C43F6">
              <w:rPr>
                <w:rFonts w:eastAsia="Calibri"/>
                <w:lang w:eastAsia="en-US"/>
              </w:rPr>
              <w:t>тября</w:t>
            </w:r>
          </w:p>
          <w:p w14:paraId="61763881" w14:textId="77777777" w:rsidR="00BA1FC1" w:rsidRPr="0032364C" w:rsidRDefault="00BA1FC1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5F2C4D">
              <w:rPr>
                <w:rFonts w:eastAsia="Calibri"/>
                <w:lang w:eastAsia="en-US"/>
              </w:rPr>
              <w:t xml:space="preserve"> нед.</w:t>
            </w:r>
            <w:r>
              <w:rPr>
                <w:rFonts w:eastAsia="Calibri"/>
                <w:lang w:eastAsia="en-US"/>
              </w:rPr>
              <w:t>октября</w:t>
            </w:r>
          </w:p>
        </w:tc>
        <w:tc>
          <w:tcPr>
            <w:tcW w:w="783" w:type="pct"/>
          </w:tcPr>
          <w:p w14:paraId="0F628FFF" w14:textId="77777777" w:rsidR="00BA1FC1" w:rsidRPr="005B79C1" w:rsidRDefault="00BA1FC1" w:rsidP="005B79C1"/>
        </w:tc>
      </w:tr>
      <w:tr w:rsidR="005B79C1" w:rsidRPr="00B810FF" w14:paraId="3EE42B8A" w14:textId="77777777" w:rsidTr="005B79C1">
        <w:trPr>
          <w:trHeight w:val="1380"/>
        </w:trPr>
        <w:tc>
          <w:tcPr>
            <w:tcW w:w="353" w:type="pct"/>
          </w:tcPr>
          <w:p w14:paraId="160A7EA6" w14:textId="77777777" w:rsidR="005B79C1" w:rsidRPr="00B810FF" w:rsidRDefault="005B79C1" w:rsidP="005B79C1"/>
          <w:p w14:paraId="2BA95643" w14:textId="77777777" w:rsidR="005B79C1" w:rsidRPr="00B810FF" w:rsidRDefault="005B79C1" w:rsidP="005B79C1">
            <w:r w:rsidRPr="00B810FF">
              <w:t>8-9</w:t>
            </w:r>
          </w:p>
          <w:p w14:paraId="1A5F0569" w14:textId="77777777" w:rsidR="005B79C1" w:rsidRPr="00B810FF" w:rsidRDefault="005B79C1" w:rsidP="005B79C1"/>
          <w:p w14:paraId="4A5F420B" w14:textId="77777777" w:rsidR="005B79C1" w:rsidRPr="00B810FF" w:rsidRDefault="005B79C1" w:rsidP="005B79C1"/>
        </w:tc>
        <w:tc>
          <w:tcPr>
            <w:tcW w:w="2663" w:type="pct"/>
          </w:tcPr>
          <w:p w14:paraId="437582FA" w14:textId="77777777" w:rsidR="005B79C1" w:rsidRPr="005B79C1" w:rsidRDefault="005B79C1" w:rsidP="005B79C1">
            <w:r w:rsidRPr="005B79C1">
              <w:t>Растения</w:t>
            </w:r>
          </w:p>
          <w:p w14:paraId="0E2E88A4" w14:textId="77777777" w:rsidR="005B79C1" w:rsidRPr="005B79C1" w:rsidRDefault="005B79C1" w:rsidP="005B79C1">
            <w:r w:rsidRPr="005B79C1">
              <w:t xml:space="preserve">Понятие: «земледелие», </w:t>
            </w:r>
          </w:p>
          <w:p w14:paraId="2A3CAA8F" w14:textId="77777777" w:rsidR="005B79C1" w:rsidRPr="005B79C1" w:rsidRDefault="005B79C1" w:rsidP="005B79C1">
            <w:r w:rsidRPr="005B79C1">
              <w:t>Изделие: «заготовка семян»</w:t>
            </w:r>
          </w:p>
          <w:p w14:paraId="74680584" w14:textId="77777777" w:rsidR="005B79C1" w:rsidRPr="005B79C1" w:rsidRDefault="005B79C1" w:rsidP="005B79C1">
            <w:r w:rsidRPr="005B79C1">
              <w:t>Проект «Осенний урожай». Понятие: «проект».</w:t>
            </w:r>
          </w:p>
          <w:p w14:paraId="55A8836D" w14:textId="77777777" w:rsidR="005B79C1" w:rsidRPr="005B79C1" w:rsidRDefault="005B79C1" w:rsidP="005B79C1">
            <w:r w:rsidRPr="005B79C1">
              <w:t>Изделие. «Овощи из пластилина».</w:t>
            </w:r>
          </w:p>
        </w:tc>
        <w:tc>
          <w:tcPr>
            <w:tcW w:w="418" w:type="pct"/>
          </w:tcPr>
          <w:p w14:paraId="3CC6CAC8" w14:textId="77777777" w:rsidR="005B79C1" w:rsidRPr="005B79C1" w:rsidRDefault="005B79C1" w:rsidP="005B79C1">
            <w:pPr>
              <w:jc w:val="center"/>
              <w:rPr>
                <w:bCs/>
              </w:rPr>
            </w:pPr>
            <w:r w:rsidRPr="005B79C1">
              <w:rPr>
                <w:bCs/>
              </w:rPr>
              <w:t>2</w:t>
            </w:r>
          </w:p>
        </w:tc>
        <w:tc>
          <w:tcPr>
            <w:tcW w:w="783" w:type="pct"/>
          </w:tcPr>
          <w:p w14:paraId="315E40DC" w14:textId="77777777" w:rsidR="00DE4B04" w:rsidRDefault="005B79C1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5F2C4D">
              <w:rPr>
                <w:rFonts w:eastAsia="Calibri"/>
                <w:lang w:eastAsia="en-US"/>
              </w:rPr>
              <w:t xml:space="preserve"> нед.</w:t>
            </w:r>
            <w:r>
              <w:rPr>
                <w:rFonts w:eastAsia="Calibri"/>
                <w:lang w:eastAsia="en-US"/>
              </w:rPr>
              <w:t>октября</w:t>
            </w:r>
          </w:p>
          <w:p w14:paraId="07EB0879" w14:textId="77777777" w:rsidR="005B79C1" w:rsidRPr="004F2B4F" w:rsidRDefault="00DE4B04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5F2C4D">
              <w:rPr>
                <w:rFonts w:eastAsia="Calibri"/>
                <w:lang w:eastAsia="en-US"/>
              </w:rPr>
              <w:t xml:space="preserve"> нед.</w:t>
            </w:r>
            <w:r>
              <w:rPr>
                <w:rFonts w:eastAsia="Calibri"/>
                <w:lang w:eastAsia="en-US"/>
              </w:rPr>
              <w:t>октября</w:t>
            </w:r>
          </w:p>
        </w:tc>
        <w:tc>
          <w:tcPr>
            <w:tcW w:w="783" w:type="pct"/>
          </w:tcPr>
          <w:p w14:paraId="5EB0C78C" w14:textId="77777777" w:rsidR="005B79C1" w:rsidRPr="005B79C1" w:rsidRDefault="005B79C1" w:rsidP="005B79C1">
            <w:pPr>
              <w:rPr>
                <w:bCs/>
              </w:rPr>
            </w:pPr>
          </w:p>
        </w:tc>
      </w:tr>
      <w:tr w:rsidR="005B79C1" w:rsidRPr="00B810FF" w14:paraId="409BBDF1" w14:textId="77777777" w:rsidTr="005B79C1">
        <w:tc>
          <w:tcPr>
            <w:tcW w:w="353" w:type="pct"/>
          </w:tcPr>
          <w:p w14:paraId="52671344" w14:textId="77777777" w:rsidR="005B79C1" w:rsidRPr="00B810FF" w:rsidRDefault="005B79C1" w:rsidP="005B79C1">
            <w:r w:rsidRPr="00B810FF">
              <w:t>10</w:t>
            </w:r>
          </w:p>
        </w:tc>
        <w:tc>
          <w:tcPr>
            <w:tcW w:w="2663" w:type="pct"/>
          </w:tcPr>
          <w:p w14:paraId="575AF224" w14:textId="77777777" w:rsidR="005B79C1" w:rsidRPr="005B79C1" w:rsidRDefault="005B79C1" w:rsidP="005B79C1">
            <w:r w:rsidRPr="005B79C1">
              <w:t>Бумага</w:t>
            </w:r>
          </w:p>
          <w:p w14:paraId="57083222" w14:textId="77777777" w:rsidR="005B79C1" w:rsidRPr="005B79C1" w:rsidRDefault="005B79C1" w:rsidP="005B79C1">
            <w:r w:rsidRPr="005B79C1">
              <w:t>Правила работы ножницами Приемы работы с бумагой Изделие. Закладка из бумаги.</w:t>
            </w:r>
          </w:p>
        </w:tc>
        <w:tc>
          <w:tcPr>
            <w:tcW w:w="418" w:type="pct"/>
          </w:tcPr>
          <w:p w14:paraId="70782122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4B9C0CF0" w14:textId="4FA2C5C5" w:rsidR="005B79C1" w:rsidRPr="004F2B4F" w:rsidRDefault="001A5FC5" w:rsidP="004C43F6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DE4B04">
              <w:rPr>
                <w:rFonts w:eastAsia="Calibri"/>
                <w:lang w:eastAsia="en-US"/>
              </w:rPr>
              <w:t xml:space="preserve"> нед.</w:t>
            </w:r>
            <w:r>
              <w:rPr>
                <w:rFonts w:eastAsia="Calibri"/>
                <w:lang w:eastAsia="en-US"/>
              </w:rPr>
              <w:t xml:space="preserve"> но</w:t>
            </w:r>
            <w:r w:rsidR="004C43F6">
              <w:rPr>
                <w:rFonts w:eastAsia="Calibri"/>
                <w:lang w:eastAsia="en-US"/>
              </w:rPr>
              <w:t>ября</w:t>
            </w:r>
          </w:p>
        </w:tc>
        <w:tc>
          <w:tcPr>
            <w:tcW w:w="783" w:type="pct"/>
          </w:tcPr>
          <w:p w14:paraId="3CA92921" w14:textId="77777777" w:rsidR="005B79C1" w:rsidRPr="005B79C1" w:rsidRDefault="005B79C1" w:rsidP="005B79C1"/>
        </w:tc>
      </w:tr>
      <w:tr w:rsidR="005B79C1" w:rsidRPr="00B810FF" w14:paraId="5A4D5205" w14:textId="77777777" w:rsidTr="005B79C1">
        <w:tc>
          <w:tcPr>
            <w:tcW w:w="353" w:type="pct"/>
          </w:tcPr>
          <w:p w14:paraId="31D2900E" w14:textId="77777777" w:rsidR="005B79C1" w:rsidRPr="00B810FF" w:rsidRDefault="005B79C1" w:rsidP="005B79C1">
            <w:r w:rsidRPr="00B810FF">
              <w:t>11</w:t>
            </w:r>
          </w:p>
        </w:tc>
        <w:tc>
          <w:tcPr>
            <w:tcW w:w="2663" w:type="pct"/>
          </w:tcPr>
          <w:p w14:paraId="75ED4A31" w14:textId="26DD4259" w:rsidR="005B79C1" w:rsidRPr="005B79C1" w:rsidRDefault="005B79C1" w:rsidP="00DF07A3">
            <w:pPr>
              <w:ind w:right="-122"/>
            </w:pPr>
            <w:r w:rsidRPr="005B79C1">
              <w:t>Бумага. Прави</w:t>
            </w:r>
            <w:r w:rsidR="00DF07A3">
              <w:t>ла работы с шаблоном</w:t>
            </w:r>
            <w:r w:rsidRPr="005B79C1">
              <w:t>. Разметка бумаги приемом сгибания</w:t>
            </w:r>
          </w:p>
        </w:tc>
        <w:tc>
          <w:tcPr>
            <w:tcW w:w="418" w:type="pct"/>
          </w:tcPr>
          <w:p w14:paraId="2B44233A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7008316C" w14:textId="73737972" w:rsidR="005B79C1" w:rsidRPr="004F2B4F" w:rsidRDefault="001A5FC5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DE4B04">
              <w:rPr>
                <w:rFonts w:eastAsia="Calibri"/>
                <w:lang w:eastAsia="en-US"/>
              </w:rPr>
              <w:t xml:space="preserve"> нед.ноября</w:t>
            </w:r>
          </w:p>
        </w:tc>
        <w:tc>
          <w:tcPr>
            <w:tcW w:w="783" w:type="pct"/>
          </w:tcPr>
          <w:p w14:paraId="055CF5C6" w14:textId="77777777" w:rsidR="005B79C1" w:rsidRPr="005B79C1" w:rsidRDefault="005B79C1" w:rsidP="005B79C1"/>
        </w:tc>
      </w:tr>
      <w:tr w:rsidR="005B79C1" w:rsidRPr="00B810FF" w14:paraId="33477CC7" w14:textId="77777777" w:rsidTr="005B79C1">
        <w:tc>
          <w:tcPr>
            <w:tcW w:w="353" w:type="pct"/>
          </w:tcPr>
          <w:p w14:paraId="63506048" w14:textId="77777777" w:rsidR="005B79C1" w:rsidRPr="00B810FF" w:rsidRDefault="005B79C1" w:rsidP="005B79C1">
            <w:r w:rsidRPr="00B810FF">
              <w:t>12</w:t>
            </w:r>
          </w:p>
        </w:tc>
        <w:tc>
          <w:tcPr>
            <w:tcW w:w="2663" w:type="pct"/>
          </w:tcPr>
          <w:p w14:paraId="1D8A9B86" w14:textId="77777777" w:rsidR="005B79C1" w:rsidRPr="005B79C1" w:rsidRDefault="005B79C1" w:rsidP="005B79C1">
            <w:r w:rsidRPr="005B79C1">
              <w:t xml:space="preserve"> Насекомые</w:t>
            </w:r>
          </w:p>
          <w:p w14:paraId="697D36B3" w14:textId="77777777" w:rsidR="005B79C1" w:rsidRPr="005B79C1" w:rsidRDefault="005B79C1" w:rsidP="005B79C1">
            <w:r w:rsidRPr="005B79C1">
              <w:t>Изделие «Пчелы и соты».</w:t>
            </w:r>
          </w:p>
        </w:tc>
        <w:tc>
          <w:tcPr>
            <w:tcW w:w="418" w:type="pct"/>
          </w:tcPr>
          <w:p w14:paraId="03A854C3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6BC8673F" w14:textId="1990DCC0" w:rsidR="005B79C1" w:rsidRPr="004F2B4F" w:rsidRDefault="001A5FC5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DE4B04">
              <w:rPr>
                <w:rFonts w:eastAsia="Calibri"/>
                <w:lang w:eastAsia="en-US"/>
              </w:rPr>
              <w:t xml:space="preserve"> нед.ноября</w:t>
            </w:r>
          </w:p>
        </w:tc>
        <w:tc>
          <w:tcPr>
            <w:tcW w:w="783" w:type="pct"/>
          </w:tcPr>
          <w:p w14:paraId="022DD4C0" w14:textId="77777777" w:rsidR="005B79C1" w:rsidRPr="005B79C1" w:rsidRDefault="005B79C1" w:rsidP="005B79C1"/>
        </w:tc>
      </w:tr>
      <w:tr w:rsidR="005B79C1" w:rsidRPr="00B810FF" w14:paraId="6A915251" w14:textId="77777777" w:rsidTr="005B79C1">
        <w:trPr>
          <w:trHeight w:val="619"/>
        </w:trPr>
        <w:tc>
          <w:tcPr>
            <w:tcW w:w="353" w:type="pct"/>
          </w:tcPr>
          <w:p w14:paraId="588AAC85" w14:textId="77777777" w:rsidR="005B79C1" w:rsidRPr="00B810FF" w:rsidRDefault="005B79C1" w:rsidP="005B79C1">
            <w:r w:rsidRPr="00B810FF">
              <w:t>13</w:t>
            </w:r>
          </w:p>
        </w:tc>
        <w:tc>
          <w:tcPr>
            <w:tcW w:w="2663" w:type="pct"/>
          </w:tcPr>
          <w:p w14:paraId="5B094D12" w14:textId="77777777" w:rsidR="005B79C1" w:rsidRPr="005B79C1" w:rsidRDefault="005B79C1" w:rsidP="005B79C1">
            <w:r w:rsidRPr="005B79C1">
              <w:t xml:space="preserve"> Дикие звери</w:t>
            </w:r>
          </w:p>
          <w:p w14:paraId="0EDE94D1" w14:textId="77777777" w:rsidR="005B79C1" w:rsidRPr="005B79C1" w:rsidRDefault="005B79C1" w:rsidP="005B79C1">
            <w:r w:rsidRPr="005B79C1">
              <w:t xml:space="preserve">Проект «Дикие животные». </w:t>
            </w:r>
          </w:p>
          <w:p w14:paraId="0BFFD146" w14:textId="77777777" w:rsidR="005B79C1" w:rsidRPr="005B79C1" w:rsidRDefault="005B79C1" w:rsidP="005B79C1">
            <w:r w:rsidRPr="005B79C1">
              <w:t xml:space="preserve"> Изделие: «Коллаж «Дикие животные»»</w:t>
            </w:r>
          </w:p>
          <w:p w14:paraId="700C1882" w14:textId="77777777" w:rsidR="005B79C1" w:rsidRPr="005B79C1" w:rsidRDefault="005B79C1" w:rsidP="005B79C1"/>
        </w:tc>
        <w:tc>
          <w:tcPr>
            <w:tcW w:w="418" w:type="pct"/>
          </w:tcPr>
          <w:p w14:paraId="1B152844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15B6880E" w14:textId="4EE8BCDA" w:rsidR="005B79C1" w:rsidRPr="005B79C1" w:rsidRDefault="001A5FC5" w:rsidP="005B79C1">
            <w:r>
              <w:rPr>
                <w:rFonts w:eastAsia="Calibri"/>
                <w:lang w:eastAsia="en-US"/>
              </w:rPr>
              <w:t>1 нед.дека</w:t>
            </w:r>
            <w:r w:rsidR="00DE4B04">
              <w:rPr>
                <w:rFonts w:eastAsia="Calibri"/>
                <w:lang w:eastAsia="en-US"/>
              </w:rPr>
              <w:t>бря</w:t>
            </w:r>
          </w:p>
        </w:tc>
        <w:tc>
          <w:tcPr>
            <w:tcW w:w="783" w:type="pct"/>
          </w:tcPr>
          <w:p w14:paraId="168E4247" w14:textId="77777777" w:rsidR="005B79C1" w:rsidRPr="005B79C1" w:rsidRDefault="005B79C1" w:rsidP="005B79C1"/>
        </w:tc>
      </w:tr>
      <w:tr w:rsidR="005B79C1" w:rsidRPr="00B810FF" w14:paraId="325693EA" w14:textId="77777777" w:rsidTr="005B79C1">
        <w:trPr>
          <w:trHeight w:val="1086"/>
        </w:trPr>
        <w:tc>
          <w:tcPr>
            <w:tcW w:w="353" w:type="pct"/>
          </w:tcPr>
          <w:p w14:paraId="640FD3ED" w14:textId="77777777" w:rsidR="005B79C1" w:rsidRPr="00B810FF" w:rsidRDefault="005B79C1" w:rsidP="005B79C1">
            <w:r w:rsidRPr="00B810FF">
              <w:t>14</w:t>
            </w:r>
          </w:p>
        </w:tc>
        <w:tc>
          <w:tcPr>
            <w:tcW w:w="2663" w:type="pct"/>
          </w:tcPr>
          <w:p w14:paraId="4E421785" w14:textId="77777777" w:rsidR="005B79C1" w:rsidRPr="005B79C1" w:rsidRDefault="005B79C1" w:rsidP="005B79C1">
            <w:r w:rsidRPr="005B79C1">
              <w:t xml:space="preserve"> Новый год</w:t>
            </w:r>
          </w:p>
          <w:p w14:paraId="588D1CC9" w14:textId="77777777" w:rsidR="005B79C1" w:rsidRPr="005B79C1" w:rsidRDefault="005B79C1" w:rsidP="005B79C1">
            <w:r w:rsidRPr="005B79C1">
              <w:t>Проект «Украшаем класс к новому году».</w:t>
            </w:r>
          </w:p>
          <w:p w14:paraId="38963232" w14:textId="77777777" w:rsidR="005B79C1" w:rsidRPr="005B79C1" w:rsidRDefault="005B79C1" w:rsidP="005B79C1">
            <w:r w:rsidRPr="005B79C1">
              <w:t>Изделие: «украшение на елку»</w:t>
            </w:r>
          </w:p>
          <w:p w14:paraId="75108692" w14:textId="77777777" w:rsidR="005B79C1" w:rsidRPr="005B79C1" w:rsidRDefault="005B79C1" w:rsidP="005B79C1"/>
        </w:tc>
        <w:tc>
          <w:tcPr>
            <w:tcW w:w="418" w:type="pct"/>
          </w:tcPr>
          <w:p w14:paraId="16078A26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3A4B9811" w14:textId="4924C933" w:rsidR="005B79C1" w:rsidRPr="005B79C1" w:rsidRDefault="001A5FC5" w:rsidP="005B79C1">
            <w:r>
              <w:rPr>
                <w:rFonts w:eastAsia="Calibri"/>
                <w:lang w:eastAsia="en-US"/>
              </w:rPr>
              <w:t>2</w:t>
            </w:r>
            <w:r w:rsidR="00DE4B04">
              <w:rPr>
                <w:rFonts w:eastAsia="Calibri"/>
                <w:lang w:eastAsia="en-US"/>
              </w:rPr>
              <w:t xml:space="preserve"> нед.декабря</w:t>
            </w:r>
          </w:p>
        </w:tc>
        <w:tc>
          <w:tcPr>
            <w:tcW w:w="783" w:type="pct"/>
          </w:tcPr>
          <w:p w14:paraId="011589DD" w14:textId="77777777" w:rsidR="005B79C1" w:rsidRPr="005B79C1" w:rsidRDefault="005B79C1" w:rsidP="005B79C1"/>
        </w:tc>
      </w:tr>
      <w:tr w:rsidR="005B79C1" w:rsidRPr="00B810FF" w14:paraId="185E9726" w14:textId="77777777" w:rsidTr="005B79C1">
        <w:tc>
          <w:tcPr>
            <w:tcW w:w="353" w:type="pct"/>
          </w:tcPr>
          <w:p w14:paraId="3E754D6D" w14:textId="77777777" w:rsidR="005B79C1" w:rsidRPr="00B810FF" w:rsidRDefault="005B79C1" w:rsidP="005B79C1">
            <w:r w:rsidRPr="00B810FF">
              <w:t>15</w:t>
            </w:r>
          </w:p>
        </w:tc>
        <w:tc>
          <w:tcPr>
            <w:tcW w:w="2663" w:type="pct"/>
          </w:tcPr>
          <w:p w14:paraId="352836A3" w14:textId="77777777" w:rsidR="005B79C1" w:rsidRPr="005B79C1" w:rsidRDefault="005B79C1" w:rsidP="005B79C1">
            <w:r w:rsidRPr="005B79C1">
              <w:t xml:space="preserve"> Домашние животные</w:t>
            </w:r>
          </w:p>
          <w:p w14:paraId="62C4D9E3" w14:textId="77777777" w:rsidR="005B79C1" w:rsidRPr="005B79C1" w:rsidRDefault="005B79C1" w:rsidP="005B79C1">
            <w:r w:rsidRPr="005B79C1">
              <w:t>Изделие: «Котенок».</w:t>
            </w:r>
          </w:p>
        </w:tc>
        <w:tc>
          <w:tcPr>
            <w:tcW w:w="418" w:type="pct"/>
          </w:tcPr>
          <w:p w14:paraId="34E7CF07" w14:textId="77777777" w:rsidR="005B79C1" w:rsidRPr="005B79C1" w:rsidRDefault="005B79C1" w:rsidP="005B79C1">
            <w:pPr>
              <w:jc w:val="center"/>
              <w:rPr>
                <w:bCs/>
              </w:rPr>
            </w:pPr>
            <w:r w:rsidRPr="005B79C1">
              <w:rPr>
                <w:bCs/>
              </w:rPr>
              <w:t>1</w:t>
            </w:r>
          </w:p>
        </w:tc>
        <w:tc>
          <w:tcPr>
            <w:tcW w:w="783" w:type="pct"/>
          </w:tcPr>
          <w:p w14:paraId="3BFE1928" w14:textId="080C0FE5" w:rsidR="005B79C1" w:rsidRPr="005B79C1" w:rsidRDefault="001A5FC5" w:rsidP="005B79C1">
            <w:pPr>
              <w:rPr>
                <w:bCs/>
              </w:rPr>
            </w:pPr>
            <w:r>
              <w:rPr>
                <w:rFonts w:eastAsia="Calibri"/>
                <w:lang w:eastAsia="en-US"/>
              </w:rPr>
              <w:t>3</w:t>
            </w:r>
            <w:r w:rsidR="00DE4B04">
              <w:rPr>
                <w:rFonts w:eastAsia="Calibri"/>
                <w:lang w:eastAsia="en-US"/>
              </w:rPr>
              <w:t xml:space="preserve"> нед.декабря</w:t>
            </w:r>
          </w:p>
        </w:tc>
        <w:tc>
          <w:tcPr>
            <w:tcW w:w="783" w:type="pct"/>
          </w:tcPr>
          <w:p w14:paraId="1E17F6AA" w14:textId="77777777" w:rsidR="005B79C1" w:rsidRPr="005B79C1" w:rsidRDefault="005B79C1" w:rsidP="005B79C1">
            <w:pPr>
              <w:rPr>
                <w:bCs/>
              </w:rPr>
            </w:pPr>
          </w:p>
        </w:tc>
      </w:tr>
      <w:tr w:rsidR="005B79C1" w:rsidRPr="00B810FF" w14:paraId="410ED06F" w14:textId="77777777" w:rsidTr="005B79C1">
        <w:tc>
          <w:tcPr>
            <w:tcW w:w="353" w:type="pct"/>
          </w:tcPr>
          <w:p w14:paraId="7FD959E7" w14:textId="77777777" w:rsidR="005B79C1" w:rsidRPr="00B810FF" w:rsidRDefault="005B79C1" w:rsidP="005B79C1">
            <w:r w:rsidRPr="00B810FF">
              <w:t>16</w:t>
            </w:r>
          </w:p>
        </w:tc>
        <w:tc>
          <w:tcPr>
            <w:tcW w:w="2663" w:type="pct"/>
          </w:tcPr>
          <w:p w14:paraId="505AEF99" w14:textId="77777777" w:rsidR="005B79C1" w:rsidRPr="005B79C1" w:rsidRDefault="005B79C1" w:rsidP="005B79C1">
            <w:r w:rsidRPr="005B79C1">
              <w:t xml:space="preserve"> Такие разные дома </w:t>
            </w:r>
          </w:p>
          <w:p w14:paraId="4BA6A403" w14:textId="77777777" w:rsidR="005B79C1" w:rsidRPr="005B79C1" w:rsidRDefault="005B79C1" w:rsidP="005B79C1">
            <w:r w:rsidRPr="005B79C1">
              <w:t>Знакомство с видами домов и  материалами, применяемыми при их постройке.</w:t>
            </w:r>
          </w:p>
          <w:p w14:paraId="52EEE25A" w14:textId="77777777" w:rsidR="005B79C1" w:rsidRPr="005B79C1" w:rsidRDefault="005B79C1" w:rsidP="005B79C1">
            <w:r w:rsidRPr="005B79C1">
              <w:t xml:space="preserve">Понятия: «макет», «гофрированный картон». </w:t>
            </w:r>
          </w:p>
          <w:p w14:paraId="316E79AD" w14:textId="77777777" w:rsidR="005B79C1" w:rsidRPr="005B79C1" w:rsidRDefault="005B79C1" w:rsidP="005B79C1">
            <w:r w:rsidRPr="005B79C1">
              <w:t>Изделие: « Домик из веток</w:t>
            </w:r>
            <w:r w:rsidR="00BC3A2F">
              <w:t>»</w:t>
            </w:r>
          </w:p>
        </w:tc>
        <w:tc>
          <w:tcPr>
            <w:tcW w:w="418" w:type="pct"/>
          </w:tcPr>
          <w:p w14:paraId="763EB9A9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5F658419" w14:textId="6054E1AB" w:rsidR="005B79C1" w:rsidRPr="005B79C1" w:rsidRDefault="001A5FC5" w:rsidP="005B79C1">
            <w:r>
              <w:rPr>
                <w:rFonts w:eastAsia="Calibri"/>
                <w:lang w:eastAsia="en-US"/>
              </w:rPr>
              <w:t>4</w:t>
            </w:r>
            <w:r w:rsidR="00DE4B04">
              <w:rPr>
                <w:rFonts w:eastAsia="Calibri"/>
                <w:lang w:eastAsia="en-US"/>
              </w:rPr>
              <w:t xml:space="preserve"> нед.декабря</w:t>
            </w:r>
          </w:p>
        </w:tc>
        <w:tc>
          <w:tcPr>
            <w:tcW w:w="783" w:type="pct"/>
          </w:tcPr>
          <w:p w14:paraId="5489AF16" w14:textId="77777777" w:rsidR="005B79C1" w:rsidRPr="005B79C1" w:rsidRDefault="005B79C1" w:rsidP="005B79C1"/>
        </w:tc>
      </w:tr>
      <w:tr w:rsidR="005B79C1" w:rsidRPr="00B810FF" w14:paraId="2969707F" w14:textId="77777777" w:rsidTr="005B79C1">
        <w:tc>
          <w:tcPr>
            <w:tcW w:w="353" w:type="pct"/>
          </w:tcPr>
          <w:p w14:paraId="705F0C4F" w14:textId="77777777" w:rsidR="005B79C1" w:rsidRPr="00B810FF" w:rsidRDefault="005B79C1" w:rsidP="005B79C1"/>
          <w:p w14:paraId="096838AD" w14:textId="77777777" w:rsidR="005B79C1" w:rsidRPr="00B810FF" w:rsidRDefault="005B79C1" w:rsidP="005B79C1">
            <w:r w:rsidRPr="00B810FF">
              <w:t>17-18</w:t>
            </w:r>
          </w:p>
          <w:p w14:paraId="7E52EFA1" w14:textId="77777777" w:rsidR="005B79C1" w:rsidRPr="00B810FF" w:rsidRDefault="005B79C1" w:rsidP="005B79C1"/>
          <w:p w14:paraId="4EBFE8D3" w14:textId="77777777" w:rsidR="005B79C1" w:rsidRPr="00B810FF" w:rsidRDefault="005B79C1" w:rsidP="005B79C1"/>
        </w:tc>
        <w:tc>
          <w:tcPr>
            <w:tcW w:w="2663" w:type="pct"/>
          </w:tcPr>
          <w:p w14:paraId="3353D1E0" w14:textId="77777777" w:rsidR="005B79C1" w:rsidRPr="005B79C1" w:rsidRDefault="005B79C1" w:rsidP="005B79C1">
            <w:r w:rsidRPr="005B79C1">
              <w:lastRenderedPageBreak/>
              <w:t xml:space="preserve"> Посуда</w:t>
            </w:r>
          </w:p>
          <w:p w14:paraId="31A75571" w14:textId="77777777" w:rsidR="005B79C1" w:rsidRPr="005B79C1" w:rsidRDefault="005B79C1" w:rsidP="005B79C1">
            <w:r w:rsidRPr="005B79C1">
              <w:t xml:space="preserve">Сервировка стола для чаепития Правила поведения за столом. </w:t>
            </w:r>
          </w:p>
          <w:p w14:paraId="7B85AC6F" w14:textId="77777777" w:rsidR="005B79C1" w:rsidRPr="005B79C1" w:rsidRDefault="005B79C1" w:rsidP="005B79C1">
            <w:r w:rsidRPr="005B79C1">
              <w:t>Понятия: «сервировка»,  «сервиз».</w:t>
            </w:r>
          </w:p>
          <w:p w14:paraId="52351D1A" w14:textId="77777777" w:rsidR="005B79C1" w:rsidRPr="005B79C1" w:rsidRDefault="005B79C1" w:rsidP="005B79C1">
            <w:r w:rsidRPr="005B79C1">
              <w:lastRenderedPageBreak/>
              <w:t>Проект «Чайный сервиз»</w:t>
            </w:r>
          </w:p>
          <w:p w14:paraId="5AAA552C" w14:textId="77777777" w:rsidR="005B79C1" w:rsidRPr="005B79C1" w:rsidRDefault="005B79C1" w:rsidP="005B79C1">
            <w:r w:rsidRPr="005B79C1">
              <w:t>Изделия: «чашка», « чайник», « сахарница»</w:t>
            </w:r>
          </w:p>
        </w:tc>
        <w:tc>
          <w:tcPr>
            <w:tcW w:w="418" w:type="pct"/>
          </w:tcPr>
          <w:p w14:paraId="539253F2" w14:textId="77777777" w:rsidR="005B79C1" w:rsidRPr="005B79C1" w:rsidRDefault="005B79C1" w:rsidP="005B79C1">
            <w:pPr>
              <w:jc w:val="center"/>
            </w:pPr>
            <w:r w:rsidRPr="005B79C1">
              <w:lastRenderedPageBreak/>
              <w:t>2</w:t>
            </w:r>
          </w:p>
        </w:tc>
        <w:tc>
          <w:tcPr>
            <w:tcW w:w="783" w:type="pct"/>
          </w:tcPr>
          <w:p w14:paraId="2FAB5863" w14:textId="5942CC44" w:rsidR="005B79C1" w:rsidRDefault="001A5FC5" w:rsidP="001A5FC5">
            <w:r>
              <w:t>2</w:t>
            </w:r>
            <w:r w:rsidR="00DE4B04">
              <w:t xml:space="preserve"> нед.</w:t>
            </w:r>
            <w:r w:rsidR="004C43F6">
              <w:t xml:space="preserve"> </w:t>
            </w:r>
            <w:r>
              <w:t>янва</w:t>
            </w:r>
            <w:r w:rsidR="004C43F6">
              <w:t>ря</w:t>
            </w:r>
          </w:p>
          <w:p w14:paraId="5B6A8FE7" w14:textId="27C8D15A" w:rsidR="00DE4B04" w:rsidRPr="005B79C1" w:rsidRDefault="004C43F6" w:rsidP="005B79C1">
            <w:r>
              <w:t>3</w:t>
            </w:r>
            <w:r w:rsidR="00DE4B04">
              <w:t xml:space="preserve"> нед.января</w:t>
            </w:r>
          </w:p>
        </w:tc>
        <w:tc>
          <w:tcPr>
            <w:tcW w:w="783" w:type="pct"/>
          </w:tcPr>
          <w:p w14:paraId="221F64C4" w14:textId="77777777" w:rsidR="005B79C1" w:rsidRPr="005B79C1" w:rsidRDefault="005B79C1" w:rsidP="005B79C1"/>
        </w:tc>
      </w:tr>
      <w:tr w:rsidR="005B79C1" w:rsidRPr="00B810FF" w14:paraId="2A975FC7" w14:textId="77777777" w:rsidTr="005B79C1">
        <w:tc>
          <w:tcPr>
            <w:tcW w:w="353" w:type="pct"/>
          </w:tcPr>
          <w:p w14:paraId="4D0D81F1" w14:textId="77777777" w:rsidR="005B79C1" w:rsidRPr="00B810FF" w:rsidRDefault="005B79C1" w:rsidP="005B79C1">
            <w:r w:rsidRPr="00B810FF">
              <w:lastRenderedPageBreak/>
              <w:t>19</w:t>
            </w:r>
          </w:p>
        </w:tc>
        <w:tc>
          <w:tcPr>
            <w:tcW w:w="2663" w:type="pct"/>
          </w:tcPr>
          <w:p w14:paraId="1A3ED12C" w14:textId="77777777" w:rsidR="005B79C1" w:rsidRPr="005B79C1" w:rsidRDefault="005B79C1" w:rsidP="005B79C1">
            <w:r w:rsidRPr="005B79C1">
              <w:t xml:space="preserve"> Свет в доме. Правила работы шилом</w:t>
            </w:r>
          </w:p>
          <w:p w14:paraId="76EB378F" w14:textId="77777777" w:rsidR="005B79C1" w:rsidRPr="005B79C1" w:rsidRDefault="005B79C1" w:rsidP="005B79C1">
            <w:r w:rsidRPr="005B79C1">
              <w:t>Знакомство с разнообразием осветительных приборов в доме.</w:t>
            </w:r>
          </w:p>
          <w:p w14:paraId="38BF5A17" w14:textId="77777777" w:rsidR="005B79C1" w:rsidRPr="005B79C1" w:rsidRDefault="005B79C1" w:rsidP="005B79C1">
            <w:r w:rsidRPr="005B79C1">
              <w:t>Изделие: « Торшер».</w:t>
            </w:r>
          </w:p>
        </w:tc>
        <w:tc>
          <w:tcPr>
            <w:tcW w:w="418" w:type="pct"/>
          </w:tcPr>
          <w:p w14:paraId="1FF008FD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56958336" w14:textId="77777777" w:rsidR="005B79C1" w:rsidRPr="005B79C1" w:rsidRDefault="00DE4B04" w:rsidP="005B79C1">
            <w:r>
              <w:t>4 нед.января</w:t>
            </w:r>
          </w:p>
        </w:tc>
        <w:tc>
          <w:tcPr>
            <w:tcW w:w="783" w:type="pct"/>
          </w:tcPr>
          <w:p w14:paraId="40D79C63" w14:textId="77777777" w:rsidR="005B79C1" w:rsidRPr="005B79C1" w:rsidRDefault="005B79C1" w:rsidP="005B79C1"/>
        </w:tc>
      </w:tr>
      <w:tr w:rsidR="005B79C1" w:rsidRPr="00B810FF" w14:paraId="548AE443" w14:textId="77777777" w:rsidTr="005B79C1">
        <w:trPr>
          <w:trHeight w:val="1291"/>
        </w:trPr>
        <w:tc>
          <w:tcPr>
            <w:tcW w:w="353" w:type="pct"/>
          </w:tcPr>
          <w:p w14:paraId="0C4218A8" w14:textId="77777777" w:rsidR="005B79C1" w:rsidRPr="00B810FF" w:rsidRDefault="005B79C1" w:rsidP="005B79C1">
            <w:r w:rsidRPr="00B810FF">
              <w:t>20</w:t>
            </w:r>
          </w:p>
        </w:tc>
        <w:tc>
          <w:tcPr>
            <w:tcW w:w="2663" w:type="pct"/>
          </w:tcPr>
          <w:p w14:paraId="5EB8A3D2" w14:textId="77777777" w:rsidR="005B79C1" w:rsidRPr="005B79C1" w:rsidRDefault="005B79C1" w:rsidP="005B79C1">
            <w:r w:rsidRPr="005B79C1">
              <w:t xml:space="preserve"> Мебель. </w:t>
            </w:r>
          </w:p>
          <w:p w14:paraId="6C71915E" w14:textId="77777777" w:rsidR="005B79C1" w:rsidRPr="005B79C1" w:rsidRDefault="005B79C1" w:rsidP="005B79C1">
            <w:r w:rsidRPr="005B79C1">
              <w:t>Знакомство с видами мебели и материалами, которые необходимы для ее изготовления.</w:t>
            </w:r>
          </w:p>
          <w:p w14:paraId="5BE2BA6F" w14:textId="77777777" w:rsidR="005B79C1" w:rsidRPr="005B79C1" w:rsidRDefault="005B79C1" w:rsidP="005B79C1">
            <w:r w:rsidRPr="005B79C1">
              <w:t>Изделие: «Стул»</w:t>
            </w:r>
          </w:p>
        </w:tc>
        <w:tc>
          <w:tcPr>
            <w:tcW w:w="418" w:type="pct"/>
          </w:tcPr>
          <w:p w14:paraId="241714C2" w14:textId="77777777" w:rsidR="005B79C1" w:rsidRPr="005B79C1" w:rsidRDefault="005B79C1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2484278D" w14:textId="7C6D080C" w:rsidR="005B79C1" w:rsidRPr="005B79C1" w:rsidRDefault="001A5FC5" w:rsidP="005B79C1">
            <w:r>
              <w:t>1 нед.февраля</w:t>
            </w:r>
          </w:p>
        </w:tc>
        <w:tc>
          <w:tcPr>
            <w:tcW w:w="783" w:type="pct"/>
          </w:tcPr>
          <w:p w14:paraId="7CEE143A" w14:textId="77777777" w:rsidR="005B79C1" w:rsidRPr="005B79C1" w:rsidRDefault="005B79C1" w:rsidP="005B79C1"/>
        </w:tc>
      </w:tr>
      <w:tr w:rsidR="00DE4B04" w:rsidRPr="00B810FF" w14:paraId="5DE144E4" w14:textId="77777777" w:rsidTr="005B79C1">
        <w:tc>
          <w:tcPr>
            <w:tcW w:w="353" w:type="pct"/>
          </w:tcPr>
          <w:p w14:paraId="6F63CD75" w14:textId="77777777" w:rsidR="00DE4B04" w:rsidRPr="00B810FF" w:rsidRDefault="00DE4B04" w:rsidP="005B79C1">
            <w:r w:rsidRPr="00B810FF">
              <w:t>21</w:t>
            </w:r>
          </w:p>
        </w:tc>
        <w:tc>
          <w:tcPr>
            <w:tcW w:w="2663" w:type="pct"/>
          </w:tcPr>
          <w:p w14:paraId="62CDE9A7" w14:textId="77777777" w:rsidR="00DE4B04" w:rsidRPr="005B79C1" w:rsidRDefault="00DE4B04" w:rsidP="005B79C1">
            <w:r w:rsidRPr="005B79C1">
              <w:t>Одежда. Ткань. Нитки.</w:t>
            </w:r>
          </w:p>
          <w:p w14:paraId="10899818" w14:textId="77777777" w:rsidR="00DE4B04" w:rsidRPr="005B79C1" w:rsidRDefault="00DE4B04" w:rsidP="005B79C1">
            <w:r w:rsidRPr="005B79C1">
              <w:t>Знакомство с видами одежды, ее назначением и материалы их которых ее изготавливают.</w:t>
            </w:r>
          </w:p>
          <w:p w14:paraId="099C7DD4" w14:textId="77777777" w:rsidR="00DE4B04" w:rsidRPr="005B79C1" w:rsidRDefault="00DE4B04" w:rsidP="005B79C1">
            <w:r w:rsidRPr="005B79C1">
              <w:t>Понятия: «выкройка», «модель»</w:t>
            </w:r>
          </w:p>
          <w:p w14:paraId="5393EED4" w14:textId="77777777" w:rsidR="00DE4B04" w:rsidRPr="005B79C1" w:rsidRDefault="00DE4B04" w:rsidP="005B79C1">
            <w:r w:rsidRPr="005B79C1">
              <w:t>Изделие: «Кукла из ниток</w:t>
            </w:r>
          </w:p>
        </w:tc>
        <w:tc>
          <w:tcPr>
            <w:tcW w:w="418" w:type="pct"/>
          </w:tcPr>
          <w:p w14:paraId="6D3E196C" w14:textId="77777777" w:rsidR="00DE4B04" w:rsidRPr="005B79C1" w:rsidRDefault="00DE4B04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02623F58" w14:textId="4B14210F" w:rsidR="00DE4B04" w:rsidRDefault="001A5FC5" w:rsidP="00F6410A">
            <w:pPr>
              <w:jc w:val="both"/>
            </w:pPr>
            <w:r>
              <w:t>3</w:t>
            </w:r>
            <w:r w:rsidR="00DE4B04">
              <w:t xml:space="preserve"> нед.февраля</w:t>
            </w:r>
          </w:p>
          <w:p w14:paraId="0E24D73B" w14:textId="77777777" w:rsidR="00DE4B04" w:rsidRPr="004F2B4F" w:rsidRDefault="00DE4B04" w:rsidP="00F6410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83" w:type="pct"/>
          </w:tcPr>
          <w:p w14:paraId="3661B81F" w14:textId="77777777" w:rsidR="00DE4B04" w:rsidRPr="005B79C1" w:rsidRDefault="00DE4B04" w:rsidP="005B79C1"/>
        </w:tc>
      </w:tr>
      <w:tr w:rsidR="00DE4B04" w:rsidRPr="00B810FF" w14:paraId="429E70F0" w14:textId="77777777" w:rsidTr="005B79C1">
        <w:tc>
          <w:tcPr>
            <w:tcW w:w="353" w:type="pct"/>
          </w:tcPr>
          <w:p w14:paraId="261CD18C" w14:textId="77777777" w:rsidR="00DE4B04" w:rsidRPr="00B810FF" w:rsidRDefault="00DE4B04" w:rsidP="005B79C1">
            <w:r w:rsidRPr="00B810FF">
              <w:t>22</w:t>
            </w:r>
          </w:p>
          <w:p w14:paraId="3A9F9EDB" w14:textId="77777777" w:rsidR="00DE4B04" w:rsidRPr="00B810FF" w:rsidRDefault="00DE4B04" w:rsidP="005B79C1"/>
          <w:p w14:paraId="189E1DD7" w14:textId="77777777" w:rsidR="00DE4B04" w:rsidRPr="00B810FF" w:rsidRDefault="00DE4B04" w:rsidP="005B79C1"/>
        </w:tc>
        <w:tc>
          <w:tcPr>
            <w:tcW w:w="2663" w:type="pct"/>
            <w:vMerge w:val="restart"/>
          </w:tcPr>
          <w:p w14:paraId="04EB7243" w14:textId="77777777" w:rsidR="00DE4B04" w:rsidRPr="005B79C1" w:rsidRDefault="00DE4B04" w:rsidP="005B79C1">
            <w:r w:rsidRPr="005B79C1">
              <w:t xml:space="preserve"> Учимся шить</w:t>
            </w:r>
          </w:p>
          <w:p w14:paraId="578B2DCF" w14:textId="77777777" w:rsidR="00DE4B04" w:rsidRPr="005B79C1" w:rsidRDefault="00DE4B04" w:rsidP="005B79C1"/>
          <w:p w14:paraId="11694441" w14:textId="77777777" w:rsidR="00DE4B04" w:rsidRPr="005B79C1" w:rsidRDefault="00DE4B04" w:rsidP="005B79C1"/>
          <w:p w14:paraId="0E6C343A" w14:textId="77777777" w:rsidR="00DE4B04" w:rsidRPr="005B79C1" w:rsidRDefault="00DE4B04" w:rsidP="005B79C1">
            <w:r w:rsidRPr="005B79C1">
              <w:t>Знакомство с правилами работы с иглой.</w:t>
            </w:r>
          </w:p>
          <w:p w14:paraId="681C5AE7" w14:textId="77777777" w:rsidR="00DE4B04" w:rsidRPr="005B79C1" w:rsidRDefault="00DE4B04" w:rsidP="005B79C1"/>
          <w:p w14:paraId="22D834D9" w14:textId="77777777" w:rsidR="00DE4B04" w:rsidRPr="005B79C1" w:rsidRDefault="00DE4B04" w:rsidP="005B79C1"/>
          <w:p w14:paraId="5B703602" w14:textId="77777777" w:rsidR="00DE4B04" w:rsidRPr="005B79C1" w:rsidRDefault="00DE4B04" w:rsidP="005B79C1">
            <w:r w:rsidRPr="005B79C1">
              <w:t>Освоение строчки прямых стежков, строчки стежков с перевивом змейкой, строчки стежков с перевивом спиралью</w:t>
            </w:r>
          </w:p>
          <w:p w14:paraId="7AD4C802" w14:textId="77777777" w:rsidR="00DE4B04" w:rsidRPr="005B79C1" w:rsidRDefault="00DE4B04" w:rsidP="005B79C1">
            <w:r w:rsidRPr="005B79C1">
              <w:t>« Медвежонок»</w:t>
            </w:r>
          </w:p>
          <w:p w14:paraId="5009FA66" w14:textId="71EE5F36" w:rsidR="00DE4B04" w:rsidRPr="005B79C1" w:rsidRDefault="004A65D7" w:rsidP="005B79C1">
            <w:r>
              <w:t>Изделия: «Закладка с вышивкой».</w:t>
            </w:r>
          </w:p>
        </w:tc>
        <w:tc>
          <w:tcPr>
            <w:tcW w:w="418" w:type="pct"/>
          </w:tcPr>
          <w:p w14:paraId="29D7F6B2" w14:textId="77777777" w:rsidR="00DE4B04" w:rsidRPr="005B79C1" w:rsidRDefault="00DE4B04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5D1FC3C2" w14:textId="1EC7C047" w:rsidR="00DE4B04" w:rsidRPr="004F2B4F" w:rsidRDefault="001A5FC5" w:rsidP="00F6410A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4</w:t>
            </w:r>
            <w:r w:rsidR="00DE4B04">
              <w:t xml:space="preserve"> нед.февраля</w:t>
            </w:r>
          </w:p>
        </w:tc>
        <w:tc>
          <w:tcPr>
            <w:tcW w:w="783" w:type="pct"/>
          </w:tcPr>
          <w:p w14:paraId="26A5D30D" w14:textId="77777777" w:rsidR="00DE4B04" w:rsidRPr="005B79C1" w:rsidRDefault="00DE4B04" w:rsidP="005B79C1"/>
        </w:tc>
      </w:tr>
      <w:tr w:rsidR="00DE4B04" w:rsidRPr="00B810FF" w14:paraId="48CD35AF" w14:textId="77777777" w:rsidTr="005B79C1">
        <w:tc>
          <w:tcPr>
            <w:tcW w:w="353" w:type="pct"/>
          </w:tcPr>
          <w:p w14:paraId="535F9183" w14:textId="77777777" w:rsidR="00DE4B04" w:rsidRPr="00B810FF" w:rsidRDefault="00DE4B04" w:rsidP="005B79C1">
            <w:r w:rsidRPr="00B810FF">
              <w:t>23</w:t>
            </w:r>
          </w:p>
          <w:p w14:paraId="145E1EC4" w14:textId="77777777" w:rsidR="00DE4B04" w:rsidRPr="00B810FF" w:rsidRDefault="00DE4B04" w:rsidP="005B79C1"/>
          <w:p w14:paraId="79CF0650" w14:textId="77777777" w:rsidR="00DE4B04" w:rsidRPr="00B810FF" w:rsidRDefault="00DE4B04" w:rsidP="005B79C1"/>
          <w:p w14:paraId="16322559" w14:textId="77777777" w:rsidR="00DE4B04" w:rsidRPr="00B810FF" w:rsidRDefault="00DE4B04" w:rsidP="005B79C1"/>
          <w:p w14:paraId="1CCF8B98" w14:textId="77777777" w:rsidR="00DE4B04" w:rsidRPr="00B810FF" w:rsidRDefault="00DE4B04" w:rsidP="005B79C1"/>
        </w:tc>
        <w:tc>
          <w:tcPr>
            <w:tcW w:w="2663" w:type="pct"/>
            <w:vMerge/>
          </w:tcPr>
          <w:p w14:paraId="612B0BE6" w14:textId="77777777" w:rsidR="00DE4B04" w:rsidRPr="005B79C1" w:rsidRDefault="00DE4B04" w:rsidP="005B79C1"/>
        </w:tc>
        <w:tc>
          <w:tcPr>
            <w:tcW w:w="418" w:type="pct"/>
          </w:tcPr>
          <w:p w14:paraId="4B7473E9" w14:textId="77777777" w:rsidR="00DE4B04" w:rsidRPr="005B79C1" w:rsidRDefault="00DE4B04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4D8F8710" w14:textId="06394BD3" w:rsidR="00DE4B04" w:rsidRPr="004F2B4F" w:rsidRDefault="001A5FC5" w:rsidP="001A5FC5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1</w:t>
            </w:r>
            <w:r w:rsidR="00DE4B04">
              <w:t xml:space="preserve"> нед.</w:t>
            </w:r>
            <w:r>
              <w:t>марта</w:t>
            </w:r>
          </w:p>
        </w:tc>
        <w:tc>
          <w:tcPr>
            <w:tcW w:w="783" w:type="pct"/>
          </w:tcPr>
          <w:p w14:paraId="163D4D5A" w14:textId="77777777" w:rsidR="00DE4B04" w:rsidRPr="005B79C1" w:rsidRDefault="00DE4B04" w:rsidP="005B79C1"/>
        </w:tc>
      </w:tr>
      <w:tr w:rsidR="00DE4B04" w:rsidRPr="00B810FF" w14:paraId="25FB913B" w14:textId="77777777" w:rsidTr="005B79C1">
        <w:tc>
          <w:tcPr>
            <w:tcW w:w="353" w:type="pct"/>
          </w:tcPr>
          <w:p w14:paraId="03915910" w14:textId="77777777" w:rsidR="00DE4B04" w:rsidRPr="00B810FF" w:rsidRDefault="00DE4B04" w:rsidP="005B79C1">
            <w:r w:rsidRPr="00B810FF">
              <w:t>24</w:t>
            </w:r>
          </w:p>
        </w:tc>
        <w:tc>
          <w:tcPr>
            <w:tcW w:w="2663" w:type="pct"/>
            <w:vMerge/>
          </w:tcPr>
          <w:p w14:paraId="7A127029" w14:textId="77777777" w:rsidR="00DE4B04" w:rsidRPr="005B79C1" w:rsidRDefault="00DE4B04" w:rsidP="005B79C1"/>
        </w:tc>
        <w:tc>
          <w:tcPr>
            <w:tcW w:w="418" w:type="pct"/>
          </w:tcPr>
          <w:p w14:paraId="3065BB53" w14:textId="77777777" w:rsidR="00DE4B04" w:rsidRPr="005B79C1" w:rsidRDefault="00DE4B04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49D01E51" w14:textId="30A18875" w:rsidR="00DE4B04" w:rsidRPr="004F2B4F" w:rsidRDefault="001A5FC5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2</w:t>
            </w:r>
            <w:r w:rsidR="00DE4B04">
              <w:t xml:space="preserve"> нед.марта</w:t>
            </w:r>
          </w:p>
        </w:tc>
        <w:tc>
          <w:tcPr>
            <w:tcW w:w="783" w:type="pct"/>
          </w:tcPr>
          <w:p w14:paraId="5027E7FC" w14:textId="77777777" w:rsidR="00DE4B04" w:rsidRPr="005B79C1" w:rsidRDefault="00DE4B04" w:rsidP="005B79C1"/>
        </w:tc>
      </w:tr>
      <w:tr w:rsidR="00DE4B04" w:rsidRPr="00B810FF" w14:paraId="3A025F01" w14:textId="77777777" w:rsidTr="005B79C1">
        <w:tc>
          <w:tcPr>
            <w:tcW w:w="353" w:type="pct"/>
          </w:tcPr>
          <w:p w14:paraId="3EFF4060" w14:textId="77777777" w:rsidR="00DE4B04" w:rsidRPr="00B810FF" w:rsidRDefault="00DE4B04" w:rsidP="005B79C1">
            <w:r w:rsidRPr="00B810FF">
              <w:t>25</w:t>
            </w:r>
          </w:p>
        </w:tc>
        <w:tc>
          <w:tcPr>
            <w:tcW w:w="2663" w:type="pct"/>
          </w:tcPr>
          <w:p w14:paraId="615588B3" w14:textId="77777777" w:rsidR="00DE4B04" w:rsidRPr="005B79C1" w:rsidRDefault="00DE4B04" w:rsidP="005B79C1">
            <w:r w:rsidRPr="005B79C1">
              <w:t xml:space="preserve"> Передвижение по земле .</w:t>
            </w:r>
          </w:p>
          <w:p w14:paraId="296A3576" w14:textId="77777777" w:rsidR="00DE4B04" w:rsidRPr="005B79C1" w:rsidRDefault="00DE4B04" w:rsidP="005B79C1">
            <w:r w:rsidRPr="005B79C1">
              <w:t>Знакомство со средствами передвижения в различных климатических условиях.</w:t>
            </w:r>
          </w:p>
          <w:p w14:paraId="6A91C210" w14:textId="77777777" w:rsidR="00DE4B04" w:rsidRPr="005B79C1" w:rsidRDefault="00DE4B04" w:rsidP="005B79C1">
            <w:r w:rsidRPr="005B79C1">
              <w:t xml:space="preserve">Выполнение из конструктора модели тачки. </w:t>
            </w:r>
          </w:p>
          <w:p w14:paraId="74CEC39D" w14:textId="77777777" w:rsidR="00DE4B04" w:rsidRPr="005B79C1" w:rsidRDefault="00DE4B04" w:rsidP="005B79C1">
            <w:r w:rsidRPr="005B79C1">
              <w:t>Изделие: «Тачка».</w:t>
            </w:r>
          </w:p>
        </w:tc>
        <w:tc>
          <w:tcPr>
            <w:tcW w:w="418" w:type="pct"/>
          </w:tcPr>
          <w:p w14:paraId="3B335C24" w14:textId="77777777" w:rsidR="00DE4B04" w:rsidRPr="005B79C1" w:rsidRDefault="00DE4B04" w:rsidP="005B79C1">
            <w:pPr>
              <w:autoSpaceDE w:val="0"/>
              <w:autoSpaceDN w:val="0"/>
              <w:adjustRightInd w:val="0"/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3C629F87" w14:textId="5E8133EF" w:rsidR="00DE4B04" w:rsidRPr="004F2B4F" w:rsidRDefault="001A5FC5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3</w:t>
            </w:r>
            <w:r w:rsidR="00DE4B04">
              <w:t xml:space="preserve"> нед.марта</w:t>
            </w:r>
          </w:p>
        </w:tc>
        <w:tc>
          <w:tcPr>
            <w:tcW w:w="783" w:type="pct"/>
          </w:tcPr>
          <w:p w14:paraId="2E8EDEB4" w14:textId="77777777" w:rsidR="00DE4B04" w:rsidRPr="005B79C1" w:rsidRDefault="00DE4B04" w:rsidP="005B79C1">
            <w:pPr>
              <w:autoSpaceDE w:val="0"/>
              <w:autoSpaceDN w:val="0"/>
              <w:adjustRightInd w:val="0"/>
            </w:pPr>
          </w:p>
        </w:tc>
      </w:tr>
      <w:tr w:rsidR="00DE4B04" w:rsidRPr="00B810FF" w14:paraId="108E54E4" w14:textId="77777777" w:rsidTr="005B79C1">
        <w:tc>
          <w:tcPr>
            <w:tcW w:w="353" w:type="pct"/>
          </w:tcPr>
          <w:p w14:paraId="08038B60" w14:textId="77777777" w:rsidR="00DE4B04" w:rsidRPr="00B810FF" w:rsidRDefault="00DE4B04" w:rsidP="005B79C1">
            <w:r w:rsidRPr="00B810FF">
              <w:t>26</w:t>
            </w:r>
          </w:p>
        </w:tc>
        <w:tc>
          <w:tcPr>
            <w:tcW w:w="2663" w:type="pct"/>
          </w:tcPr>
          <w:p w14:paraId="0B068578" w14:textId="77777777" w:rsidR="00DE4B04" w:rsidRPr="005B79C1" w:rsidRDefault="00DE4B04" w:rsidP="005B79C1">
            <w:r w:rsidRPr="005B79C1">
              <w:t xml:space="preserve"> Вода в жизни человека</w:t>
            </w:r>
          </w:p>
          <w:p w14:paraId="143B0ACA" w14:textId="77777777" w:rsidR="00DE4B04" w:rsidRPr="005B79C1" w:rsidRDefault="00DE4B04" w:rsidP="005B79C1">
            <w:r w:rsidRPr="005B79C1">
              <w:t>Вода в жизни растений</w:t>
            </w:r>
          </w:p>
          <w:p w14:paraId="381991B8" w14:textId="77777777" w:rsidR="00DE4B04" w:rsidRPr="005B79C1" w:rsidRDefault="00DE4B04" w:rsidP="005B79C1">
            <w:r w:rsidRPr="005B79C1">
              <w:t>Проращивание семян.</w:t>
            </w:r>
          </w:p>
          <w:p w14:paraId="47F80B5F" w14:textId="77777777" w:rsidR="00DE4B04" w:rsidRPr="005B79C1" w:rsidRDefault="00DE4B04" w:rsidP="005B79C1">
            <w:r w:rsidRPr="005B79C1">
              <w:t>Понятие: «рассада».</w:t>
            </w:r>
          </w:p>
          <w:p w14:paraId="11D918F3" w14:textId="77777777" w:rsidR="00DE4B04" w:rsidRPr="005B79C1" w:rsidRDefault="00DE4B04" w:rsidP="005B79C1">
            <w:r w:rsidRPr="005B79C1">
              <w:lastRenderedPageBreak/>
              <w:t>Изделие: «Проращивание семян», «Уход за комнатными растениями»</w:t>
            </w:r>
          </w:p>
        </w:tc>
        <w:tc>
          <w:tcPr>
            <w:tcW w:w="418" w:type="pct"/>
          </w:tcPr>
          <w:p w14:paraId="509EE929" w14:textId="77777777" w:rsidR="00DE4B04" w:rsidRPr="005B79C1" w:rsidRDefault="00DE4B04" w:rsidP="005B79C1">
            <w:pPr>
              <w:jc w:val="center"/>
            </w:pPr>
            <w:r w:rsidRPr="005B79C1">
              <w:lastRenderedPageBreak/>
              <w:t>1</w:t>
            </w:r>
          </w:p>
        </w:tc>
        <w:tc>
          <w:tcPr>
            <w:tcW w:w="783" w:type="pct"/>
          </w:tcPr>
          <w:p w14:paraId="7B639D49" w14:textId="5B2A75C5" w:rsidR="00DE4B04" w:rsidRPr="004F2B4F" w:rsidRDefault="001A5FC5" w:rsidP="00F6410A">
            <w:pPr>
              <w:widowControl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4</w:t>
            </w:r>
            <w:r w:rsidR="00DE4B04">
              <w:t xml:space="preserve"> нед.марта</w:t>
            </w:r>
          </w:p>
        </w:tc>
        <w:tc>
          <w:tcPr>
            <w:tcW w:w="783" w:type="pct"/>
          </w:tcPr>
          <w:p w14:paraId="37960017" w14:textId="77777777" w:rsidR="00DE4B04" w:rsidRPr="005B79C1" w:rsidRDefault="00DE4B04" w:rsidP="005B79C1"/>
        </w:tc>
      </w:tr>
      <w:tr w:rsidR="00DE4B04" w:rsidRPr="00B810FF" w14:paraId="009F105E" w14:textId="77777777" w:rsidTr="005B79C1">
        <w:tc>
          <w:tcPr>
            <w:tcW w:w="353" w:type="pct"/>
          </w:tcPr>
          <w:p w14:paraId="3F5B5CD6" w14:textId="77777777" w:rsidR="00DE4B04" w:rsidRPr="00B810FF" w:rsidRDefault="00DE4B04" w:rsidP="005B79C1">
            <w:r w:rsidRPr="00B810FF">
              <w:lastRenderedPageBreak/>
              <w:t>27</w:t>
            </w:r>
          </w:p>
        </w:tc>
        <w:tc>
          <w:tcPr>
            <w:tcW w:w="2663" w:type="pct"/>
          </w:tcPr>
          <w:p w14:paraId="2F054573" w14:textId="77777777" w:rsidR="00DE4B04" w:rsidRPr="005B79C1" w:rsidRDefault="00DE4B04" w:rsidP="005B79C1">
            <w:r w:rsidRPr="005B79C1">
              <w:t xml:space="preserve"> Питьевая вода</w:t>
            </w:r>
          </w:p>
          <w:p w14:paraId="78462018" w14:textId="77777777" w:rsidR="00DE4B04" w:rsidRPr="005B79C1" w:rsidRDefault="00DE4B04" w:rsidP="005B79C1">
            <w:r w:rsidRPr="005B79C1">
              <w:t>Выполнение макета колодца из разных материалов (бумага и природные материалы).</w:t>
            </w:r>
          </w:p>
          <w:p w14:paraId="354A3853" w14:textId="77777777" w:rsidR="00DE4B04" w:rsidRPr="005B79C1" w:rsidRDefault="00DE4B04" w:rsidP="005B79C1">
            <w:r w:rsidRPr="005B79C1">
              <w:t>Изделие: «Колодец»</w:t>
            </w:r>
          </w:p>
        </w:tc>
        <w:tc>
          <w:tcPr>
            <w:tcW w:w="418" w:type="pct"/>
          </w:tcPr>
          <w:p w14:paraId="7B5F8883" w14:textId="77777777" w:rsidR="00DE4B04" w:rsidRPr="005B79C1" w:rsidRDefault="00DE4B04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1B050AEB" w14:textId="3CA15D4E" w:rsidR="00DE4B04" w:rsidRPr="005B79C1" w:rsidRDefault="001A5FC5" w:rsidP="004C43F6">
            <w:r>
              <w:t>1</w:t>
            </w:r>
            <w:r w:rsidR="00F147B3">
              <w:t xml:space="preserve"> нед.</w:t>
            </w:r>
            <w:r>
              <w:t xml:space="preserve"> апреля</w:t>
            </w:r>
          </w:p>
        </w:tc>
        <w:tc>
          <w:tcPr>
            <w:tcW w:w="783" w:type="pct"/>
          </w:tcPr>
          <w:p w14:paraId="2B80A0A1" w14:textId="77777777" w:rsidR="00DE4B04" w:rsidRPr="005B79C1" w:rsidRDefault="00DE4B04" w:rsidP="005B79C1"/>
        </w:tc>
      </w:tr>
      <w:tr w:rsidR="006C6303" w:rsidRPr="00B810FF" w14:paraId="1B839BA2" w14:textId="77777777" w:rsidTr="005B79C1">
        <w:tc>
          <w:tcPr>
            <w:tcW w:w="353" w:type="pct"/>
          </w:tcPr>
          <w:p w14:paraId="71438B63" w14:textId="77777777" w:rsidR="006C6303" w:rsidRPr="00B810FF" w:rsidRDefault="006C6303" w:rsidP="005B79C1">
            <w:r w:rsidRPr="00B810FF">
              <w:t>28</w:t>
            </w:r>
          </w:p>
        </w:tc>
        <w:tc>
          <w:tcPr>
            <w:tcW w:w="2663" w:type="pct"/>
          </w:tcPr>
          <w:p w14:paraId="4747395F" w14:textId="77777777" w:rsidR="006C6303" w:rsidRPr="005B79C1" w:rsidRDefault="006C6303" w:rsidP="005B79C1">
            <w:r w:rsidRPr="005B79C1">
              <w:t xml:space="preserve"> Передвижение по воде</w:t>
            </w:r>
          </w:p>
          <w:p w14:paraId="1270BFD1" w14:textId="77777777" w:rsidR="006C6303" w:rsidRPr="005B79C1" w:rsidRDefault="006C6303" w:rsidP="005B79C1">
            <w:r w:rsidRPr="005B79C1">
              <w:t>Знакомство со значение водного транспорта для жизни человека.</w:t>
            </w:r>
          </w:p>
          <w:p w14:paraId="0A7B6149" w14:textId="77777777" w:rsidR="006C6303" w:rsidRPr="005B79C1" w:rsidRDefault="006C6303" w:rsidP="005B79C1">
            <w:r w:rsidRPr="005B79C1">
              <w:t xml:space="preserve">Проект:  «Речной флот», </w:t>
            </w:r>
          </w:p>
          <w:p w14:paraId="3A4FF560" w14:textId="77777777" w:rsidR="006C6303" w:rsidRPr="005B79C1" w:rsidRDefault="006C6303" w:rsidP="005B79C1">
            <w:r w:rsidRPr="005B79C1">
              <w:t>Изделия: «Кораблик из бумаги», «Плот»</w:t>
            </w:r>
          </w:p>
          <w:p w14:paraId="28854522" w14:textId="77777777" w:rsidR="006C6303" w:rsidRPr="005B79C1" w:rsidRDefault="006C6303" w:rsidP="005B79C1"/>
        </w:tc>
        <w:tc>
          <w:tcPr>
            <w:tcW w:w="418" w:type="pct"/>
          </w:tcPr>
          <w:p w14:paraId="1BB9FA5A" w14:textId="77777777" w:rsidR="006C6303" w:rsidRPr="005B79C1" w:rsidRDefault="006C6303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48C60FBC" w14:textId="20F60D24" w:rsidR="006C6303" w:rsidRPr="008D7392" w:rsidRDefault="001A5FC5" w:rsidP="001A5FC5">
            <w:r>
              <w:t>2</w:t>
            </w:r>
            <w:r w:rsidR="00F147B3">
              <w:t xml:space="preserve"> нед.</w:t>
            </w:r>
            <w:r w:rsidR="004C43F6">
              <w:t xml:space="preserve"> </w:t>
            </w:r>
            <w:r>
              <w:t>апреля</w:t>
            </w:r>
          </w:p>
        </w:tc>
        <w:tc>
          <w:tcPr>
            <w:tcW w:w="783" w:type="pct"/>
          </w:tcPr>
          <w:p w14:paraId="71566C3F" w14:textId="77777777" w:rsidR="006C6303" w:rsidRPr="005B79C1" w:rsidRDefault="006C6303" w:rsidP="005B79C1"/>
        </w:tc>
      </w:tr>
      <w:tr w:rsidR="006C6303" w:rsidRPr="00B810FF" w14:paraId="35773AD8" w14:textId="77777777" w:rsidTr="005B79C1">
        <w:trPr>
          <w:trHeight w:val="1267"/>
        </w:trPr>
        <w:tc>
          <w:tcPr>
            <w:tcW w:w="353" w:type="pct"/>
          </w:tcPr>
          <w:p w14:paraId="22F65B50" w14:textId="77777777" w:rsidR="006C6303" w:rsidRPr="00B810FF" w:rsidRDefault="006C6303" w:rsidP="005B79C1">
            <w:r w:rsidRPr="00B810FF">
              <w:t>29</w:t>
            </w:r>
          </w:p>
        </w:tc>
        <w:tc>
          <w:tcPr>
            <w:tcW w:w="2663" w:type="pct"/>
          </w:tcPr>
          <w:p w14:paraId="6019CE26" w14:textId="77777777" w:rsidR="006C6303" w:rsidRPr="005B79C1" w:rsidRDefault="006C6303" w:rsidP="005B79C1">
            <w:r w:rsidRPr="005B79C1">
              <w:t>Использование ветра</w:t>
            </w:r>
          </w:p>
          <w:p w14:paraId="59066996" w14:textId="77777777" w:rsidR="006C6303" w:rsidRPr="005B79C1" w:rsidRDefault="006C6303" w:rsidP="005B79C1">
            <w:r w:rsidRPr="005B79C1">
              <w:t xml:space="preserve"> Работа с бумагой. Изготовление макета по шаблону.</w:t>
            </w:r>
          </w:p>
          <w:p w14:paraId="660D7AE7" w14:textId="77777777" w:rsidR="006C6303" w:rsidRPr="005B79C1" w:rsidRDefault="006C6303" w:rsidP="005B79C1">
            <w:r w:rsidRPr="005B79C1">
              <w:t>Изделие: «Вертушка»</w:t>
            </w:r>
          </w:p>
        </w:tc>
        <w:tc>
          <w:tcPr>
            <w:tcW w:w="418" w:type="pct"/>
          </w:tcPr>
          <w:p w14:paraId="2E30E0D6" w14:textId="77777777" w:rsidR="006C6303" w:rsidRPr="005B79C1" w:rsidRDefault="006C6303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242E4151" w14:textId="5D66F6BD" w:rsidR="006C6303" w:rsidRPr="008D7392" w:rsidRDefault="001A5FC5" w:rsidP="00F6410A">
            <w:r>
              <w:t>3</w:t>
            </w:r>
            <w:r w:rsidR="00F147B3">
              <w:t xml:space="preserve"> нед.апреля</w:t>
            </w:r>
          </w:p>
        </w:tc>
        <w:tc>
          <w:tcPr>
            <w:tcW w:w="783" w:type="pct"/>
          </w:tcPr>
          <w:p w14:paraId="1D8C9685" w14:textId="77777777" w:rsidR="006C6303" w:rsidRPr="005B79C1" w:rsidRDefault="006C6303" w:rsidP="005B79C1"/>
        </w:tc>
      </w:tr>
      <w:tr w:rsidR="006C6303" w:rsidRPr="00B810FF" w14:paraId="4681BD11" w14:textId="77777777" w:rsidTr="005B79C1">
        <w:tc>
          <w:tcPr>
            <w:tcW w:w="353" w:type="pct"/>
          </w:tcPr>
          <w:p w14:paraId="3A1931BB" w14:textId="77777777" w:rsidR="006C6303" w:rsidRPr="00B810FF" w:rsidRDefault="006C6303" w:rsidP="005B79C1">
            <w:r w:rsidRPr="00B810FF">
              <w:t>30</w:t>
            </w:r>
          </w:p>
        </w:tc>
        <w:tc>
          <w:tcPr>
            <w:tcW w:w="2663" w:type="pct"/>
          </w:tcPr>
          <w:p w14:paraId="7395B4CA" w14:textId="77777777" w:rsidR="006C6303" w:rsidRPr="005B79C1" w:rsidRDefault="006C6303" w:rsidP="005B79C1">
            <w:r w:rsidRPr="005B79C1">
              <w:t>Полеты птиц</w:t>
            </w:r>
          </w:p>
          <w:p w14:paraId="51458BC3" w14:textId="77777777" w:rsidR="006C6303" w:rsidRPr="005B79C1" w:rsidRDefault="006C6303" w:rsidP="005B79C1">
            <w:r w:rsidRPr="005B79C1">
              <w:t>Знакомство с видами птиц. Закреплять навыки работа с бумагой.</w:t>
            </w:r>
          </w:p>
          <w:p w14:paraId="740FA4B5" w14:textId="77777777" w:rsidR="006C6303" w:rsidRPr="005B79C1" w:rsidRDefault="006C6303" w:rsidP="005B79C1">
            <w:r w:rsidRPr="005B79C1">
              <w:t>Изделие: «Попугай»</w:t>
            </w:r>
          </w:p>
          <w:p w14:paraId="172EB109" w14:textId="77777777" w:rsidR="006C6303" w:rsidRPr="005B79C1" w:rsidRDefault="006C6303" w:rsidP="005B79C1">
            <w:r w:rsidRPr="005B79C1">
              <w:t>Изделие: «Самолет», «Парашют»</w:t>
            </w:r>
          </w:p>
        </w:tc>
        <w:tc>
          <w:tcPr>
            <w:tcW w:w="418" w:type="pct"/>
          </w:tcPr>
          <w:p w14:paraId="754A74B7" w14:textId="77777777" w:rsidR="006C6303" w:rsidRPr="005B79C1" w:rsidRDefault="006C6303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446C9780" w14:textId="79A1DBB4" w:rsidR="006C6303" w:rsidRPr="008D7392" w:rsidRDefault="001A5FC5" w:rsidP="00F6410A">
            <w:r>
              <w:t>4</w:t>
            </w:r>
            <w:r w:rsidR="00F147B3">
              <w:t xml:space="preserve"> нед.апреля</w:t>
            </w:r>
          </w:p>
        </w:tc>
        <w:tc>
          <w:tcPr>
            <w:tcW w:w="783" w:type="pct"/>
          </w:tcPr>
          <w:p w14:paraId="14FCEFA1" w14:textId="77777777" w:rsidR="006C6303" w:rsidRPr="005B79C1" w:rsidRDefault="006C6303" w:rsidP="005B79C1"/>
        </w:tc>
      </w:tr>
      <w:tr w:rsidR="006C6303" w:rsidRPr="00B810FF" w14:paraId="0B363E8E" w14:textId="77777777" w:rsidTr="005B79C1">
        <w:tc>
          <w:tcPr>
            <w:tcW w:w="353" w:type="pct"/>
          </w:tcPr>
          <w:p w14:paraId="7A3F1D3F" w14:textId="77777777" w:rsidR="006C6303" w:rsidRPr="00B810FF" w:rsidRDefault="006C6303" w:rsidP="005B79C1">
            <w:r w:rsidRPr="00B810FF">
              <w:t>31</w:t>
            </w:r>
          </w:p>
        </w:tc>
        <w:tc>
          <w:tcPr>
            <w:tcW w:w="2663" w:type="pct"/>
          </w:tcPr>
          <w:p w14:paraId="6252058D" w14:textId="77777777" w:rsidR="006C6303" w:rsidRPr="005B79C1" w:rsidRDefault="006C6303" w:rsidP="005B79C1">
            <w:r w:rsidRPr="005B79C1">
              <w:t xml:space="preserve"> Полеты человека</w:t>
            </w:r>
          </w:p>
          <w:p w14:paraId="7FABE23D" w14:textId="77777777" w:rsidR="006C6303" w:rsidRPr="005B79C1" w:rsidRDefault="006C6303" w:rsidP="005B79C1">
            <w:r w:rsidRPr="005B79C1">
              <w:t>Знакомство с видами летательных аппаратов. Моделирование.</w:t>
            </w:r>
          </w:p>
        </w:tc>
        <w:tc>
          <w:tcPr>
            <w:tcW w:w="418" w:type="pct"/>
          </w:tcPr>
          <w:p w14:paraId="00132D35" w14:textId="77777777" w:rsidR="006C6303" w:rsidRPr="005B79C1" w:rsidRDefault="006C6303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7ABA0538" w14:textId="43E4A51A" w:rsidR="006C6303" w:rsidRDefault="001A5FC5" w:rsidP="001A5FC5">
            <w:r>
              <w:t>1</w:t>
            </w:r>
            <w:r w:rsidR="00F147B3">
              <w:t xml:space="preserve"> нед.</w:t>
            </w:r>
            <w:r w:rsidR="004C43F6">
              <w:t xml:space="preserve"> </w:t>
            </w:r>
            <w:r>
              <w:t>мая</w:t>
            </w:r>
          </w:p>
        </w:tc>
        <w:tc>
          <w:tcPr>
            <w:tcW w:w="783" w:type="pct"/>
          </w:tcPr>
          <w:p w14:paraId="4D6733AC" w14:textId="77777777" w:rsidR="006C6303" w:rsidRPr="005B79C1" w:rsidRDefault="006C6303" w:rsidP="005B79C1"/>
        </w:tc>
      </w:tr>
      <w:tr w:rsidR="006C6303" w:rsidRPr="00B810FF" w14:paraId="06EF4CFD" w14:textId="77777777" w:rsidTr="005B79C1">
        <w:trPr>
          <w:trHeight w:val="1466"/>
        </w:trPr>
        <w:tc>
          <w:tcPr>
            <w:tcW w:w="353" w:type="pct"/>
          </w:tcPr>
          <w:p w14:paraId="3B0A84BC" w14:textId="77777777" w:rsidR="006C6303" w:rsidRPr="00B810FF" w:rsidRDefault="006C6303" w:rsidP="005B79C1">
            <w:r w:rsidRPr="00B810FF">
              <w:t>32</w:t>
            </w:r>
          </w:p>
        </w:tc>
        <w:tc>
          <w:tcPr>
            <w:tcW w:w="2663" w:type="pct"/>
          </w:tcPr>
          <w:p w14:paraId="1D92EE26" w14:textId="77777777" w:rsidR="006C6303" w:rsidRPr="005B79C1" w:rsidRDefault="006C6303" w:rsidP="005B79C1">
            <w:r w:rsidRPr="005B79C1">
              <w:t>Способы общения.</w:t>
            </w:r>
          </w:p>
          <w:p w14:paraId="28C6F715" w14:textId="77777777" w:rsidR="006C6303" w:rsidRPr="005B79C1" w:rsidRDefault="006C6303" w:rsidP="005B79C1">
            <w:r w:rsidRPr="005B79C1">
              <w:t>«Зашифрованное письмо»</w:t>
            </w:r>
          </w:p>
          <w:p w14:paraId="74019AD8" w14:textId="77777777" w:rsidR="006C6303" w:rsidRPr="005B79C1" w:rsidRDefault="006C6303" w:rsidP="005B79C1">
            <w:r w:rsidRPr="005B79C1">
              <w:t>Компьютер</w:t>
            </w:r>
          </w:p>
          <w:p w14:paraId="7C9E55D6" w14:textId="77777777" w:rsidR="006C6303" w:rsidRPr="005B79C1" w:rsidRDefault="006C6303" w:rsidP="005B79C1">
            <w:r w:rsidRPr="005B79C1">
              <w:t>Изучение компьютера и его частей.</w:t>
            </w:r>
          </w:p>
          <w:p w14:paraId="614FFF3B" w14:textId="77777777" w:rsidR="006C6303" w:rsidRPr="005B79C1" w:rsidRDefault="006C6303" w:rsidP="005B79C1"/>
        </w:tc>
        <w:tc>
          <w:tcPr>
            <w:tcW w:w="418" w:type="pct"/>
          </w:tcPr>
          <w:p w14:paraId="54FF6A73" w14:textId="77777777" w:rsidR="006C6303" w:rsidRPr="005B79C1" w:rsidRDefault="006C6303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65A3ACD2" w14:textId="40767024" w:rsidR="006C6303" w:rsidRPr="005B79C1" w:rsidRDefault="001A5FC5" w:rsidP="001A5FC5">
            <w:r>
              <w:t>2</w:t>
            </w:r>
            <w:r w:rsidR="00F147B3">
              <w:t xml:space="preserve"> нед.</w:t>
            </w:r>
            <w:r w:rsidR="004C43F6">
              <w:t xml:space="preserve"> </w:t>
            </w:r>
            <w:r>
              <w:t>мая</w:t>
            </w:r>
          </w:p>
        </w:tc>
        <w:tc>
          <w:tcPr>
            <w:tcW w:w="783" w:type="pct"/>
          </w:tcPr>
          <w:p w14:paraId="5329D578" w14:textId="77777777" w:rsidR="006C6303" w:rsidRPr="005B79C1" w:rsidRDefault="006C6303" w:rsidP="005B79C1"/>
        </w:tc>
      </w:tr>
      <w:tr w:rsidR="006C6303" w:rsidRPr="00B810FF" w14:paraId="287A7794" w14:textId="77777777" w:rsidTr="005B79C1">
        <w:tc>
          <w:tcPr>
            <w:tcW w:w="353" w:type="pct"/>
          </w:tcPr>
          <w:p w14:paraId="25694B12" w14:textId="77777777" w:rsidR="006C6303" w:rsidRPr="00B810FF" w:rsidRDefault="006C6303" w:rsidP="005B79C1">
            <w:r w:rsidRPr="00B810FF">
              <w:t>33</w:t>
            </w:r>
          </w:p>
        </w:tc>
        <w:tc>
          <w:tcPr>
            <w:tcW w:w="2663" w:type="pct"/>
          </w:tcPr>
          <w:p w14:paraId="5371BE1D" w14:textId="77777777" w:rsidR="006C6303" w:rsidRPr="005B79C1" w:rsidRDefault="006C6303" w:rsidP="005B79C1">
            <w:r w:rsidRPr="005B79C1">
              <w:t>Резервный урок</w:t>
            </w:r>
          </w:p>
        </w:tc>
        <w:tc>
          <w:tcPr>
            <w:tcW w:w="418" w:type="pct"/>
          </w:tcPr>
          <w:p w14:paraId="4D9750CD" w14:textId="77777777" w:rsidR="006C6303" w:rsidRPr="005B79C1" w:rsidRDefault="006C6303" w:rsidP="005B79C1">
            <w:pPr>
              <w:jc w:val="center"/>
            </w:pPr>
            <w:r w:rsidRPr="005B79C1">
              <w:t>1</w:t>
            </w:r>
          </w:p>
        </w:tc>
        <w:tc>
          <w:tcPr>
            <w:tcW w:w="783" w:type="pct"/>
          </w:tcPr>
          <w:p w14:paraId="4103A263" w14:textId="4433D939" w:rsidR="006C6303" w:rsidRPr="005B79C1" w:rsidRDefault="001A5FC5" w:rsidP="005B79C1">
            <w:r>
              <w:t>3</w:t>
            </w:r>
            <w:r w:rsidR="00F147B3">
              <w:t xml:space="preserve"> нед.мая</w:t>
            </w:r>
          </w:p>
        </w:tc>
        <w:tc>
          <w:tcPr>
            <w:tcW w:w="783" w:type="pct"/>
          </w:tcPr>
          <w:p w14:paraId="4379889B" w14:textId="77777777" w:rsidR="006C6303" w:rsidRPr="005B79C1" w:rsidRDefault="006C6303" w:rsidP="005B79C1"/>
        </w:tc>
      </w:tr>
    </w:tbl>
    <w:p w14:paraId="7D4A375D" w14:textId="77777777" w:rsidR="008D0FAF" w:rsidRPr="00B810FF" w:rsidRDefault="008D0FAF"/>
    <w:sectPr w:rsidR="008D0FAF" w:rsidRPr="00B810FF" w:rsidSect="000241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C40BD" w14:textId="77777777" w:rsidR="00BD6716" w:rsidRDefault="00BD6716" w:rsidP="000241F8">
      <w:r>
        <w:separator/>
      </w:r>
    </w:p>
  </w:endnote>
  <w:endnote w:type="continuationSeparator" w:id="0">
    <w:p w14:paraId="5C9BE23C" w14:textId="77777777" w:rsidR="00BD6716" w:rsidRDefault="00BD6716" w:rsidP="0002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EAEBE" w14:textId="77777777" w:rsidR="00F6410A" w:rsidRDefault="00F6410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855657"/>
      <w:docPartObj>
        <w:docPartGallery w:val="Page Numbers (Bottom of Page)"/>
        <w:docPartUnique/>
      </w:docPartObj>
    </w:sdtPr>
    <w:sdtEndPr/>
    <w:sdtContent>
      <w:p w14:paraId="7AC9899D" w14:textId="4910A3AE" w:rsidR="00F6410A" w:rsidRDefault="00F6410A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1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B15562" w14:textId="77777777" w:rsidR="00F6410A" w:rsidRDefault="00F6410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30AB8" w14:textId="77777777" w:rsidR="00F6410A" w:rsidRDefault="00F6410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6B31F" w14:textId="77777777" w:rsidR="00BD6716" w:rsidRDefault="00BD6716" w:rsidP="000241F8">
      <w:r>
        <w:separator/>
      </w:r>
    </w:p>
  </w:footnote>
  <w:footnote w:type="continuationSeparator" w:id="0">
    <w:p w14:paraId="19D4FF81" w14:textId="77777777" w:rsidR="00BD6716" w:rsidRDefault="00BD6716" w:rsidP="00024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C130C" w14:textId="77777777" w:rsidR="00F6410A" w:rsidRDefault="00F6410A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11F2A" w14:textId="77777777" w:rsidR="00F6410A" w:rsidRDefault="00F6410A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6C84E" w14:textId="77777777" w:rsidR="00F6410A" w:rsidRDefault="00F6410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315A7443"/>
    <w:multiLevelType w:val="hybridMultilevel"/>
    <w:tmpl w:val="08A28FC8"/>
    <w:lvl w:ilvl="0" w:tplc="700879CA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B17B74"/>
    <w:multiLevelType w:val="hybridMultilevel"/>
    <w:tmpl w:val="EC68E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E142044"/>
    <w:multiLevelType w:val="hybridMultilevel"/>
    <w:tmpl w:val="F6ACE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C315B6"/>
    <w:multiLevelType w:val="hybridMultilevel"/>
    <w:tmpl w:val="F112F6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1D604B"/>
    <w:multiLevelType w:val="hybridMultilevel"/>
    <w:tmpl w:val="CDB2D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93C5E"/>
    <w:multiLevelType w:val="hybridMultilevel"/>
    <w:tmpl w:val="4E244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992D55"/>
    <w:multiLevelType w:val="hybridMultilevel"/>
    <w:tmpl w:val="273A4F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8704EA2"/>
    <w:multiLevelType w:val="hybridMultilevel"/>
    <w:tmpl w:val="AA200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501F3"/>
    <w:multiLevelType w:val="hybridMultilevel"/>
    <w:tmpl w:val="F252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10"/>
  </w:num>
  <w:num w:numId="10">
    <w:abstractNumId w:val="12"/>
  </w:num>
  <w:num w:numId="11">
    <w:abstractNumId w:val="8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46"/>
    <w:rsid w:val="000078D8"/>
    <w:rsid w:val="00023066"/>
    <w:rsid w:val="000241F8"/>
    <w:rsid w:val="00046854"/>
    <w:rsid w:val="00047C7B"/>
    <w:rsid w:val="000D2B63"/>
    <w:rsid w:val="000D50F8"/>
    <w:rsid w:val="000E2F2A"/>
    <w:rsid w:val="000F545B"/>
    <w:rsid w:val="00124676"/>
    <w:rsid w:val="00141EB5"/>
    <w:rsid w:val="00156608"/>
    <w:rsid w:val="001A5FC5"/>
    <w:rsid w:val="00222A38"/>
    <w:rsid w:val="00276F8A"/>
    <w:rsid w:val="002A26A7"/>
    <w:rsid w:val="002F481D"/>
    <w:rsid w:val="00335193"/>
    <w:rsid w:val="00353D69"/>
    <w:rsid w:val="00357DF9"/>
    <w:rsid w:val="00363A03"/>
    <w:rsid w:val="003A391C"/>
    <w:rsid w:val="003D4C8D"/>
    <w:rsid w:val="004A65D7"/>
    <w:rsid w:val="004B5D1B"/>
    <w:rsid w:val="004C43F6"/>
    <w:rsid w:val="00523993"/>
    <w:rsid w:val="00553C4D"/>
    <w:rsid w:val="00580314"/>
    <w:rsid w:val="005B79C1"/>
    <w:rsid w:val="005E5DF9"/>
    <w:rsid w:val="0063392D"/>
    <w:rsid w:val="006629D5"/>
    <w:rsid w:val="006953AE"/>
    <w:rsid w:val="006B4786"/>
    <w:rsid w:val="006C6303"/>
    <w:rsid w:val="0070207F"/>
    <w:rsid w:val="0073761E"/>
    <w:rsid w:val="007D28B5"/>
    <w:rsid w:val="00812D80"/>
    <w:rsid w:val="00847486"/>
    <w:rsid w:val="00892572"/>
    <w:rsid w:val="008D0FAF"/>
    <w:rsid w:val="008E1709"/>
    <w:rsid w:val="00940EC6"/>
    <w:rsid w:val="009A4F31"/>
    <w:rsid w:val="009E6A2A"/>
    <w:rsid w:val="00A34E6B"/>
    <w:rsid w:val="00A513D3"/>
    <w:rsid w:val="00A7725C"/>
    <w:rsid w:val="00A96F21"/>
    <w:rsid w:val="00AF0613"/>
    <w:rsid w:val="00B15FEF"/>
    <w:rsid w:val="00B35C1D"/>
    <w:rsid w:val="00B47C5D"/>
    <w:rsid w:val="00B63DF4"/>
    <w:rsid w:val="00B810FF"/>
    <w:rsid w:val="00B8724D"/>
    <w:rsid w:val="00B936B2"/>
    <w:rsid w:val="00BA1FC1"/>
    <w:rsid w:val="00BA2B8B"/>
    <w:rsid w:val="00BC3A2F"/>
    <w:rsid w:val="00BC69F9"/>
    <w:rsid w:val="00BD6716"/>
    <w:rsid w:val="00BE6F66"/>
    <w:rsid w:val="00BF0C82"/>
    <w:rsid w:val="00C17706"/>
    <w:rsid w:val="00C17B0B"/>
    <w:rsid w:val="00C252E5"/>
    <w:rsid w:val="00C704A2"/>
    <w:rsid w:val="00C80C6C"/>
    <w:rsid w:val="00CD0698"/>
    <w:rsid w:val="00D12C89"/>
    <w:rsid w:val="00D725E6"/>
    <w:rsid w:val="00DA156F"/>
    <w:rsid w:val="00DD0E46"/>
    <w:rsid w:val="00DD7A46"/>
    <w:rsid w:val="00DE4B04"/>
    <w:rsid w:val="00DF07A3"/>
    <w:rsid w:val="00DF0AD4"/>
    <w:rsid w:val="00DF4234"/>
    <w:rsid w:val="00E12032"/>
    <w:rsid w:val="00E8686F"/>
    <w:rsid w:val="00EB2176"/>
    <w:rsid w:val="00F0637E"/>
    <w:rsid w:val="00F147B3"/>
    <w:rsid w:val="00F6410A"/>
    <w:rsid w:val="00FA52C4"/>
    <w:rsid w:val="00FD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95F0B"/>
  <w15:docId w15:val="{13787680-6DA6-4847-A24E-6F9DC510C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46"/>
    <w:pPr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DD7A46"/>
    <w:pPr>
      <w:keepNext/>
      <w:suppressAutoHyphens w:val="0"/>
      <w:jc w:val="center"/>
      <w:outlineLvl w:val="1"/>
    </w:pPr>
    <w:rPr>
      <w:szCs w:val="20"/>
      <w:lang w:eastAsia="ru-RU"/>
    </w:rPr>
  </w:style>
  <w:style w:type="paragraph" w:styleId="3">
    <w:name w:val="heading 3"/>
    <w:basedOn w:val="a"/>
    <w:next w:val="a"/>
    <w:link w:val="30"/>
    <w:autoRedefine/>
    <w:qFormat/>
    <w:rsid w:val="00DD7A46"/>
    <w:pPr>
      <w:keepNext/>
      <w:suppressAutoHyphens w:val="0"/>
      <w:jc w:val="center"/>
      <w:outlineLvl w:val="2"/>
    </w:pPr>
    <w:rPr>
      <w:b/>
      <w:bCs/>
      <w:lang w:eastAsia="ru-RU"/>
    </w:rPr>
  </w:style>
  <w:style w:type="paragraph" w:styleId="4">
    <w:name w:val="heading 4"/>
    <w:basedOn w:val="a"/>
    <w:next w:val="a"/>
    <w:link w:val="40"/>
    <w:qFormat/>
    <w:rsid w:val="00DD7A46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7A46"/>
    <w:rPr>
      <w:color w:val="0000FF"/>
      <w:u w:val="single"/>
    </w:rPr>
  </w:style>
  <w:style w:type="character" w:styleId="a4">
    <w:name w:val="Strong"/>
    <w:qFormat/>
    <w:rsid w:val="00DD7A46"/>
    <w:rPr>
      <w:b/>
      <w:bCs/>
    </w:rPr>
  </w:style>
  <w:style w:type="paragraph" w:styleId="HTML">
    <w:name w:val="HTML Preformatted"/>
    <w:basedOn w:val="a"/>
    <w:link w:val="HTML0"/>
    <w:rsid w:val="00DD7A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DD7A46"/>
    <w:rPr>
      <w:rFonts w:ascii="Courier New" w:eastAsia="Times New Roman" w:hAnsi="Courier New" w:cs="Courier New"/>
      <w:sz w:val="24"/>
      <w:szCs w:val="24"/>
      <w:lang w:eastAsia="ar-SA"/>
    </w:rPr>
  </w:style>
  <w:style w:type="paragraph" w:styleId="a5">
    <w:name w:val="Body Text Indent"/>
    <w:basedOn w:val="a"/>
    <w:link w:val="a6"/>
    <w:rsid w:val="00DD7A4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D7A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Текст1"/>
    <w:basedOn w:val="a"/>
    <w:rsid w:val="00DD7A46"/>
    <w:pPr>
      <w:autoSpaceDE w:val="0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rsid w:val="00DD7A46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D7A4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D7A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D7A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8">
    <w:name w:val="Новый"/>
    <w:basedOn w:val="a"/>
    <w:rsid w:val="00DD7A46"/>
    <w:pPr>
      <w:spacing w:line="360" w:lineRule="auto"/>
      <w:ind w:firstLine="454"/>
      <w:jc w:val="both"/>
    </w:pPr>
    <w:rPr>
      <w:sz w:val="28"/>
    </w:rPr>
  </w:style>
  <w:style w:type="character" w:customStyle="1" w:styleId="apple-style-span">
    <w:name w:val="apple-style-span"/>
    <w:basedOn w:val="a0"/>
    <w:rsid w:val="00DD7A46"/>
  </w:style>
  <w:style w:type="paragraph" w:styleId="a9">
    <w:name w:val="List Paragraph"/>
    <w:basedOn w:val="a"/>
    <w:uiPriority w:val="34"/>
    <w:qFormat/>
    <w:rsid w:val="00DD7A4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footnote text"/>
    <w:basedOn w:val="a"/>
    <w:link w:val="ab"/>
    <w:rsid w:val="00DD7A46"/>
    <w:pPr>
      <w:suppressAutoHyphens w:val="0"/>
    </w:pPr>
    <w:rPr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DD7A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DD7A46"/>
    <w:rPr>
      <w:vertAlign w:val="superscript"/>
    </w:rPr>
  </w:style>
  <w:style w:type="paragraph" w:customStyle="1" w:styleId="41">
    <w:name w:val="Заголовок4"/>
    <w:basedOn w:val="3"/>
    <w:next w:val="a"/>
    <w:autoRedefine/>
    <w:rsid w:val="00DD7A46"/>
    <w:rPr>
      <w:rFonts w:eastAsia="MS Mincho"/>
      <w:spacing w:val="-4"/>
    </w:rPr>
  </w:style>
  <w:style w:type="paragraph" w:styleId="ad">
    <w:name w:val="Block Text"/>
    <w:basedOn w:val="a"/>
    <w:rsid w:val="00DD7A46"/>
    <w:pPr>
      <w:suppressAutoHyphens w:val="0"/>
      <w:spacing w:line="480" w:lineRule="auto"/>
      <w:ind w:left="540" w:right="1418" w:firstLine="340"/>
      <w:jc w:val="both"/>
    </w:pPr>
    <w:rPr>
      <w:rFonts w:ascii="HA_Udr" w:hAnsi="HA_Udr"/>
      <w:lang w:eastAsia="ru-RU"/>
    </w:rPr>
  </w:style>
  <w:style w:type="paragraph" w:styleId="ae">
    <w:name w:val="Balloon Text"/>
    <w:basedOn w:val="a"/>
    <w:link w:val="af"/>
    <w:rsid w:val="00DD7A46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DD7A4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8925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3">
    <w:name w:val="c13"/>
    <w:basedOn w:val="a"/>
    <w:rsid w:val="00940EC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2">
    <w:name w:val="c22"/>
    <w:basedOn w:val="a0"/>
    <w:rsid w:val="00940EC6"/>
  </w:style>
  <w:style w:type="character" w:customStyle="1" w:styleId="apple-converted-space">
    <w:name w:val="apple-converted-space"/>
    <w:basedOn w:val="a0"/>
    <w:rsid w:val="00940EC6"/>
  </w:style>
  <w:style w:type="paragraph" w:styleId="af1">
    <w:name w:val="header"/>
    <w:basedOn w:val="a"/>
    <w:link w:val="af2"/>
    <w:uiPriority w:val="99"/>
    <w:semiHidden/>
    <w:unhideWhenUsed/>
    <w:rsid w:val="000241F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0241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footer"/>
    <w:basedOn w:val="a"/>
    <w:link w:val="af4"/>
    <w:uiPriority w:val="99"/>
    <w:unhideWhenUsed/>
    <w:rsid w:val="000241F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241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0">
    <w:name w:val="c0"/>
    <w:basedOn w:val="a"/>
    <w:rsid w:val="00C80C6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5">
    <w:name w:val="c5"/>
    <w:basedOn w:val="a0"/>
    <w:rsid w:val="00C80C6C"/>
  </w:style>
  <w:style w:type="character" w:customStyle="1" w:styleId="c1">
    <w:name w:val="c1"/>
    <w:basedOn w:val="a0"/>
    <w:rsid w:val="00C80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1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CD774-723B-4977-A657-421E14DB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2699</Words>
  <Characters>15388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Павлова</dc:creator>
  <cp:lastModifiedBy>Teacher</cp:lastModifiedBy>
  <cp:revision>4</cp:revision>
  <cp:lastPrinted>2018-09-09T15:42:00Z</cp:lastPrinted>
  <dcterms:created xsi:type="dcterms:W3CDTF">2021-08-24T14:05:00Z</dcterms:created>
  <dcterms:modified xsi:type="dcterms:W3CDTF">2021-10-12T10:01:00Z</dcterms:modified>
</cp:coreProperties>
</file>